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3738F6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007DA" w:rsidRPr="00090A4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5B5B13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</w:t>
      </w:r>
      <w:r w:rsidRPr="005B5B13">
        <w:rPr>
          <w:b/>
          <w:sz w:val="24"/>
          <w:szCs w:val="24"/>
        </w:rPr>
        <w:t xml:space="preserve">заключения </w:t>
      </w:r>
      <w:r w:rsidR="005B5B13" w:rsidRPr="005B5B13">
        <w:rPr>
          <w:b/>
          <w:snapToGrid w:val="0"/>
          <w:sz w:val="24"/>
        </w:rPr>
        <w:t xml:space="preserve">Договора </w:t>
      </w:r>
      <w:r w:rsidR="005B5B13" w:rsidRPr="005B5B13">
        <w:rPr>
          <w:b/>
          <w:snapToGrid w:val="0"/>
          <w:sz w:val="24"/>
          <w:szCs w:val="24"/>
        </w:rPr>
        <w:t xml:space="preserve">на </w:t>
      </w:r>
      <w:r w:rsidR="005B5B13" w:rsidRPr="005B5B13">
        <w:rPr>
          <w:b/>
          <w:sz w:val="24"/>
          <w:szCs w:val="24"/>
        </w:rPr>
        <w:t xml:space="preserve">поставку вакуумных выключателей 10  </w:t>
      </w:r>
      <w:proofErr w:type="spellStart"/>
      <w:r w:rsidR="005B5B13" w:rsidRPr="005B5B13">
        <w:rPr>
          <w:b/>
          <w:sz w:val="24"/>
          <w:szCs w:val="24"/>
        </w:rPr>
        <w:t>кВ</w:t>
      </w:r>
      <w:proofErr w:type="spellEnd"/>
      <w:r w:rsidR="005B5B13" w:rsidRPr="005B5B13">
        <w:rPr>
          <w:b/>
          <w:sz w:val="24"/>
          <w:szCs w:val="24"/>
        </w:rPr>
        <w:t xml:space="preserve"> </w:t>
      </w:r>
      <w:r w:rsidR="005B5B13" w:rsidRPr="005B5B13">
        <w:rPr>
          <w:b/>
          <w:snapToGrid w:val="0"/>
          <w:sz w:val="24"/>
          <w:szCs w:val="24"/>
        </w:rPr>
        <w:t xml:space="preserve">для нужд ПАО «МРСК Центра» (филиала </w:t>
      </w:r>
      <w:r w:rsidR="005B5B13" w:rsidRPr="005B5B13">
        <w:rPr>
          <w:b/>
          <w:sz w:val="24"/>
          <w:szCs w:val="24"/>
        </w:rPr>
        <w:t>«Липецкэнерго»</w:t>
      </w:r>
      <w:r w:rsidR="005B5B13" w:rsidRPr="005B5B13">
        <w:rPr>
          <w:b/>
          <w:snapToGrid w:val="0"/>
          <w:sz w:val="24"/>
          <w:szCs w:val="24"/>
        </w:rPr>
        <w:t>)</w:t>
      </w:r>
    </w:p>
    <w:p w:rsidR="007556FF" w:rsidRPr="005B5B13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E40B1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74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>Общие сведения о процедуре запроса предложений</w:t>
      </w:r>
      <w:bookmarkEnd w:id="9"/>
    </w:p>
    <w:p w:rsidR="005B75A6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</w:t>
      </w:r>
      <w:r w:rsidR="007556FF" w:rsidRPr="005B5B13">
        <w:rPr>
          <w:iCs/>
          <w:sz w:val="24"/>
          <w:szCs w:val="24"/>
        </w:rPr>
        <w:t>я Ямская, 4</w:t>
      </w:r>
      <w:r w:rsidR="00EC1043" w:rsidRPr="005B5B13">
        <w:rPr>
          <w:iCs/>
          <w:sz w:val="24"/>
          <w:szCs w:val="24"/>
        </w:rPr>
        <w:t>, с</w:t>
      </w:r>
      <w:r w:rsidRPr="005B5B13">
        <w:rPr>
          <w:iCs/>
          <w:sz w:val="24"/>
          <w:szCs w:val="24"/>
        </w:rPr>
        <w:t xml:space="preserve">екретарь Закупочной комиссии – </w:t>
      </w:r>
      <w:r w:rsidR="007556FF" w:rsidRPr="005B5B13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5B5B13">
        <w:rPr>
          <w:iCs/>
          <w:sz w:val="24"/>
          <w:szCs w:val="24"/>
        </w:rPr>
        <w:t>Горностаева</w:t>
      </w:r>
      <w:r w:rsidR="007556FF" w:rsidRPr="005B5B13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5B5B13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5B5B13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5B5B13">
        <w:rPr>
          <w:iCs/>
          <w:sz w:val="24"/>
          <w:szCs w:val="24"/>
        </w:rPr>
        <w:t>, ответственное лицо –</w:t>
      </w:r>
      <w:r w:rsidR="005B5B13" w:rsidRPr="005B5B13">
        <w:rPr>
          <w:iCs/>
          <w:sz w:val="24"/>
          <w:szCs w:val="24"/>
        </w:rPr>
        <w:t xml:space="preserve"> </w:t>
      </w:r>
      <w:r w:rsidR="00480F43" w:rsidRPr="005B5B13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80F43" w:rsidRPr="005B5B13">
          <w:rPr>
            <w:rStyle w:val="a7"/>
            <w:sz w:val="24"/>
            <w:szCs w:val="24"/>
          </w:rPr>
          <w:t>Stotskaya.EY@mrsk-1.ru</w:t>
        </w:r>
        <w:r w:rsidR="00480F43" w:rsidRPr="005B5B13">
          <w:rPr>
            <w:rStyle w:val="a7"/>
          </w:rPr>
          <w:t>)</w:t>
        </w:r>
      </w:hyperlink>
      <w:r w:rsidR="00480F43" w:rsidRPr="005B5B13">
        <w:rPr>
          <w:rStyle w:val="a7"/>
          <w:color w:val="auto"/>
        </w:rPr>
        <w:t>)</w:t>
      </w:r>
      <w:r w:rsidR="00480F43" w:rsidRPr="005B5B13">
        <w:rPr>
          <w:sz w:val="24"/>
          <w:szCs w:val="24"/>
        </w:rPr>
        <w:t>.</w:t>
      </w:r>
      <w:proofErr w:type="gramEnd"/>
      <w:r w:rsidR="00480F43" w:rsidRPr="005B5B13">
        <w:rPr>
          <w:sz w:val="24"/>
          <w:szCs w:val="24"/>
        </w:rPr>
        <w:t xml:space="preserve"> </w:t>
      </w:r>
      <w:proofErr w:type="gramStart"/>
      <w:r w:rsidR="004B5EB3" w:rsidRPr="005B5B13">
        <w:rPr>
          <w:iCs/>
          <w:sz w:val="24"/>
          <w:szCs w:val="24"/>
        </w:rPr>
        <w:t>Извещени</w:t>
      </w:r>
      <w:r w:rsidRPr="005B5B13">
        <w:rPr>
          <w:iCs/>
          <w:sz w:val="24"/>
          <w:szCs w:val="24"/>
        </w:rPr>
        <w:t>ем</w:t>
      </w:r>
      <w:r w:rsidRPr="005B5B13">
        <w:rPr>
          <w:sz w:val="24"/>
          <w:szCs w:val="24"/>
        </w:rPr>
        <w:t xml:space="preserve"> о проведении </w:t>
      </w:r>
      <w:r w:rsidRPr="005B5B13">
        <w:rPr>
          <w:iCs/>
          <w:sz w:val="24"/>
          <w:szCs w:val="24"/>
        </w:rPr>
        <w:t>запроса предложений</w:t>
      </w:r>
      <w:r w:rsidRPr="005B5B13">
        <w:rPr>
          <w:sz w:val="24"/>
          <w:szCs w:val="24"/>
        </w:rPr>
        <w:t xml:space="preserve">, опубликованным </w:t>
      </w:r>
      <w:r w:rsidRPr="005B5B13">
        <w:rPr>
          <w:b/>
          <w:sz w:val="24"/>
          <w:szCs w:val="24"/>
        </w:rPr>
        <w:t>«</w:t>
      </w:r>
      <w:r w:rsidR="005B5B13" w:rsidRPr="005B5B13">
        <w:rPr>
          <w:b/>
          <w:sz w:val="24"/>
          <w:szCs w:val="24"/>
        </w:rPr>
        <w:t>23</w:t>
      </w:r>
      <w:r w:rsidRPr="005B5B13">
        <w:rPr>
          <w:b/>
          <w:sz w:val="24"/>
          <w:szCs w:val="24"/>
        </w:rPr>
        <w:t xml:space="preserve">» </w:t>
      </w:r>
      <w:r w:rsidR="005B5B13" w:rsidRPr="005B5B13">
        <w:rPr>
          <w:b/>
          <w:sz w:val="24"/>
          <w:szCs w:val="24"/>
        </w:rPr>
        <w:t>марта</w:t>
      </w:r>
      <w:r w:rsidRPr="005B5B13">
        <w:rPr>
          <w:b/>
          <w:sz w:val="24"/>
          <w:szCs w:val="24"/>
        </w:rPr>
        <w:t xml:space="preserve"> </w:t>
      </w:r>
      <w:r w:rsidR="00776C7A" w:rsidRPr="005B5B13">
        <w:rPr>
          <w:b/>
          <w:sz w:val="24"/>
          <w:szCs w:val="24"/>
        </w:rPr>
        <w:t>2018</w:t>
      </w:r>
      <w:r w:rsidRPr="005B5B13">
        <w:rPr>
          <w:b/>
          <w:sz w:val="24"/>
          <w:szCs w:val="24"/>
        </w:rPr>
        <w:t xml:space="preserve"> г.</w:t>
      </w:r>
      <w:r w:rsidRPr="005B5B13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5B5B13">
          <w:rPr>
            <w:rStyle w:val="a7"/>
            <w:color w:val="auto"/>
            <w:sz w:val="24"/>
            <w:szCs w:val="24"/>
          </w:rPr>
          <w:t>www.zakupki.</w:t>
        </w:r>
        <w:r w:rsidR="00345CCA" w:rsidRPr="005B5B13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5B5B13">
          <w:rPr>
            <w:rStyle w:val="a7"/>
            <w:color w:val="auto"/>
            <w:sz w:val="24"/>
            <w:szCs w:val="24"/>
          </w:rPr>
          <w:t>.ru</w:t>
        </w:r>
      </w:hyperlink>
      <w:r w:rsidRPr="005B5B13">
        <w:rPr>
          <w:sz w:val="24"/>
          <w:szCs w:val="24"/>
        </w:rPr>
        <w:t>),</w:t>
      </w:r>
      <w:r w:rsidR="009D7F01" w:rsidRPr="005B5B13">
        <w:rPr>
          <w:iCs/>
          <w:sz w:val="24"/>
          <w:szCs w:val="24"/>
        </w:rPr>
        <w:t xml:space="preserve"> </w:t>
      </w:r>
      <w:r w:rsidR="009D7F01" w:rsidRPr="005B5B13">
        <w:rPr>
          <w:sz w:val="24"/>
          <w:szCs w:val="24"/>
        </w:rPr>
        <w:t xml:space="preserve">на сайте </w:t>
      </w:r>
      <w:r w:rsidR="007556FF" w:rsidRPr="005B5B13">
        <w:rPr>
          <w:iCs/>
          <w:sz w:val="24"/>
          <w:szCs w:val="24"/>
        </w:rPr>
        <w:t>ПАО «МРСК Центра»</w:t>
      </w:r>
      <w:r w:rsidR="009D7F01" w:rsidRPr="005B5B13">
        <w:rPr>
          <w:sz w:val="24"/>
          <w:szCs w:val="24"/>
        </w:rPr>
        <w:t xml:space="preserve"> (</w:t>
      </w:r>
      <w:hyperlink r:id="rId21" w:history="1">
        <w:r w:rsidR="007556FF" w:rsidRPr="005B5B13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5B5B13">
        <w:rPr>
          <w:sz w:val="24"/>
          <w:szCs w:val="24"/>
        </w:rPr>
        <w:t>)</w:t>
      </w:r>
      <w:r w:rsidR="00702B2C" w:rsidRPr="005B5B13">
        <w:rPr>
          <w:sz w:val="24"/>
          <w:szCs w:val="24"/>
        </w:rPr>
        <w:t xml:space="preserve">, на сайте ЭТП, указанном в п. </w:t>
      </w:r>
      <w:r w:rsidR="00334620" w:rsidRPr="005B5B13">
        <w:fldChar w:fldCharType="begin"/>
      </w:r>
      <w:r w:rsidR="00334620" w:rsidRPr="005B5B13">
        <w:instrText xml:space="preserve"> REF _Ref440269836 \r \h  \* MERGEFORMAT </w:instrText>
      </w:r>
      <w:r w:rsidR="00334620" w:rsidRPr="005B5B13">
        <w:fldChar w:fldCharType="separate"/>
      </w:r>
      <w:r w:rsidR="00657CD4" w:rsidRPr="005B5B13">
        <w:rPr>
          <w:sz w:val="24"/>
          <w:szCs w:val="24"/>
        </w:rPr>
        <w:t>1.1.3</w:t>
      </w:r>
      <w:r w:rsidR="00334620" w:rsidRPr="005B5B13">
        <w:fldChar w:fldCharType="end"/>
      </w:r>
      <w:r w:rsidR="00702B2C" w:rsidRPr="005B5B13">
        <w:rPr>
          <w:sz w:val="24"/>
          <w:szCs w:val="24"/>
        </w:rPr>
        <w:t xml:space="preserve"> настоящей Документации</w:t>
      </w:r>
      <w:r w:rsidR="003B6795" w:rsidRPr="005B5B13">
        <w:rPr>
          <w:sz w:val="24"/>
          <w:szCs w:val="24"/>
        </w:rPr>
        <w:t xml:space="preserve">, </w:t>
      </w:r>
      <w:r w:rsidRPr="005B5B13">
        <w:rPr>
          <w:iCs/>
          <w:sz w:val="24"/>
          <w:szCs w:val="24"/>
        </w:rPr>
        <w:t>приг</w:t>
      </w:r>
      <w:r w:rsidRPr="005B5B13">
        <w:rPr>
          <w:sz w:val="24"/>
          <w:szCs w:val="24"/>
        </w:rPr>
        <w:t>ласило юридических лиц</w:t>
      </w:r>
      <w:r w:rsidR="005B75A6" w:rsidRPr="005B5B13">
        <w:rPr>
          <w:sz w:val="24"/>
          <w:szCs w:val="24"/>
        </w:rPr>
        <w:t xml:space="preserve"> и физических лиц (в т.</w:t>
      </w:r>
      <w:r w:rsidR="003129D4" w:rsidRPr="005B5B13">
        <w:rPr>
          <w:sz w:val="24"/>
          <w:szCs w:val="24"/>
        </w:rPr>
        <w:t xml:space="preserve"> </w:t>
      </w:r>
      <w:r w:rsidR="005B75A6" w:rsidRPr="005B5B13">
        <w:rPr>
          <w:sz w:val="24"/>
          <w:szCs w:val="24"/>
        </w:rPr>
        <w:t>ч. индивидуальных предпринимателей)</w:t>
      </w:r>
      <w:r w:rsidR="001C2F0C" w:rsidRPr="005B5B13">
        <w:rPr>
          <w:sz w:val="24"/>
          <w:szCs w:val="24"/>
        </w:rPr>
        <w:t xml:space="preserve">, соответствующих требованиям п. </w:t>
      </w:r>
      <w:r w:rsidR="00334620" w:rsidRPr="005B5B13">
        <w:fldChar w:fldCharType="begin"/>
      </w:r>
      <w:r w:rsidR="00334620" w:rsidRPr="005B5B13">
        <w:instrText xml:space="preserve"> REF _Ref440357582 \r \h  \* MERGEFORMAT </w:instrText>
      </w:r>
      <w:r w:rsidR="00334620" w:rsidRPr="005B5B13">
        <w:fldChar w:fldCharType="separate"/>
      </w:r>
      <w:r w:rsidR="00657CD4" w:rsidRPr="005B5B13">
        <w:rPr>
          <w:sz w:val="24"/>
          <w:szCs w:val="24"/>
        </w:rPr>
        <w:t>1.1.2</w:t>
      </w:r>
      <w:r w:rsidR="00334620" w:rsidRPr="005B5B13">
        <w:fldChar w:fldCharType="end"/>
      </w:r>
      <w:r w:rsidR="0006460D" w:rsidRPr="005B5B13">
        <w:rPr>
          <w:sz w:val="24"/>
          <w:szCs w:val="24"/>
        </w:rPr>
        <w:t xml:space="preserve"> (далее – Участники)</w:t>
      </w:r>
      <w:r w:rsidR="001C2F0C" w:rsidRPr="005B5B13">
        <w:rPr>
          <w:sz w:val="24"/>
          <w:szCs w:val="24"/>
        </w:rPr>
        <w:t xml:space="preserve">, </w:t>
      </w:r>
      <w:r w:rsidR="004B5EB3" w:rsidRPr="005B5B13">
        <w:rPr>
          <w:sz w:val="24"/>
          <w:szCs w:val="24"/>
        </w:rPr>
        <w:t xml:space="preserve">к участию в процедуре </w:t>
      </w:r>
      <w:r w:rsidR="00075C00" w:rsidRPr="005B5B13">
        <w:rPr>
          <w:sz w:val="24"/>
          <w:szCs w:val="24"/>
        </w:rPr>
        <w:t>запроса предложений</w:t>
      </w:r>
      <w:r w:rsidRPr="005B5B13">
        <w:rPr>
          <w:sz w:val="24"/>
          <w:szCs w:val="24"/>
        </w:rPr>
        <w:t xml:space="preserve"> </w:t>
      </w:r>
      <w:bookmarkEnd w:id="10"/>
      <w:r w:rsidR="004B5EB3" w:rsidRPr="005B5B13">
        <w:rPr>
          <w:sz w:val="24"/>
          <w:szCs w:val="24"/>
        </w:rPr>
        <w:t>на право заключения</w:t>
      </w:r>
      <w:proofErr w:type="gramEnd"/>
      <w:r w:rsidR="004B5EB3" w:rsidRPr="005B5B13">
        <w:rPr>
          <w:sz w:val="24"/>
          <w:szCs w:val="24"/>
        </w:rPr>
        <w:t xml:space="preserve"> </w:t>
      </w:r>
      <w:proofErr w:type="gramStart"/>
      <w:r w:rsidR="005B5B13" w:rsidRPr="005B5B13">
        <w:rPr>
          <w:snapToGrid w:val="0"/>
          <w:sz w:val="24"/>
        </w:rPr>
        <w:t xml:space="preserve">Договора </w:t>
      </w:r>
      <w:r w:rsidR="005B5B13" w:rsidRPr="005B5B13">
        <w:rPr>
          <w:snapToGrid w:val="0"/>
          <w:sz w:val="24"/>
          <w:szCs w:val="24"/>
        </w:rPr>
        <w:t xml:space="preserve">на </w:t>
      </w:r>
      <w:r w:rsidR="005B5B13" w:rsidRPr="005B5B13">
        <w:rPr>
          <w:sz w:val="24"/>
          <w:szCs w:val="24"/>
        </w:rPr>
        <w:t xml:space="preserve">поставку вакуумных выключателей 10 </w:t>
      </w:r>
      <w:proofErr w:type="spellStart"/>
      <w:r w:rsidR="005B5B13" w:rsidRPr="005B5B13">
        <w:rPr>
          <w:sz w:val="24"/>
          <w:szCs w:val="24"/>
        </w:rPr>
        <w:t>кВ</w:t>
      </w:r>
      <w:proofErr w:type="spellEnd"/>
      <w:r w:rsidR="005B5B13" w:rsidRPr="005B5B13">
        <w:rPr>
          <w:sz w:val="24"/>
          <w:szCs w:val="24"/>
        </w:rPr>
        <w:t xml:space="preserve"> </w:t>
      </w:r>
      <w:r w:rsidR="00702B2C" w:rsidRPr="005B5B13">
        <w:rPr>
          <w:sz w:val="24"/>
          <w:szCs w:val="24"/>
        </w:rPr>
        <w:t xml:space="preserve">для нужд ПАО «МРСК Центра» </w:t>
      </w:r>
      <w:r w:rsidR="00862664" w:rsidRPr="005B5B13">
        <w:rPr>
          <w:sz w:val="24"/>
          <w:szCs w:val="24"/>
        </w:rPr>
        <w:t>(филиала «Липецкэнерго», расположенного по адресу:</w:t>
      </w:r>
      <w:proofErr w:type="gramEnd"/>
      <w:r w:rsidR="00862664" w:rsidRPr="005B5B13">
        <w:rPr>
          <w:sz w:val="24"/>
          <w:szCs w:val="24"/>
        </w:rPr>
        <w:t xml:space="preserve"> </w:t>
      </w:r>
      <w:proofErr w:type="gramStart"/>
      <w:r w:rsidR="00862664" w:rsidRPr="005B5B13">
        <w:rPr>
          <w:sz w:val="24"/>
          <w:szCs w:val="24"/>
        </w:rPr>
        <w:t>РФ, 398001,</w:t>
      </w:r>
      <w:r w:rsidR="005B5B13" w:rsidRPr="005B5B13">
        <w:rPr>
          <w:sz w:val="24"/>
          <w:szCs w:val="24"/>
        </w:rPr>
        <w:t xml:space="preserve"> г. Липецк, ул. 50-лет НЛМК, 33</w:t>
      </w:r>
      <w:r w:rsidR="00862664" w:rsidRPr="005B5B13">
        <w:rPr>
          <w:sz w:val="24"/>
          <w:szCs w:val="24"/>
        </w:rPr>
        <w:t>)</w:t>
      </w:r>
      <w:r w:rsidRPr="005B5B13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5B5B13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Победителями </w:t>
      </w:r>
      <w:r w:rsidR="003F4558" w:rsidRPr="00B70857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</w:t>
      </w:r>
      <w:r w:rsidR="003F4558" w:rsidRPr="005B5B13">
        <w:rPr>
          <w:sz w:val="24"/>
          <w:szCs w:val="24"/>
        </w:rPr>
        <w:t>основного электротехнического оборудования на 2017-2019 год для нужд ДЗО ПАО «</w:t>
      </w:r>
      <w:proofErr w:type="spellStart"/>
      <w:r w:rsidR="003F4558" w:rsidRPr="005B5B13">
        <w:rPr>
          <w:sz w:val="24"/>
          <w:szCs w:val="24"/>
        </w:rPr>
        <w:t>Россети</w:t>
      </w:r>
      <w:proofErr w:type="spellEnd"/>
      <w:r w:rsidR="003F4558" w:rsidRPr="005B5B13">
        <w:rPr>
          <w:sz w:val="24"/>
          <w:szCs w:val="24"/>
        </w:rPr>
        <w:t>» по Лоту №2 - «</w:t>
      </w:r>
      <w:r w:rsidR="005B5B13" w:rsidRPr="005B5B13">
        <w:rPr>
          <w:sz w:val="24"/>
          <w:szCs w:val="24"/>
        </w:rPr>
        <w:t xml:space="preserve">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вакуумных выключателей 6-35 </w:t>
      </w:r>
      <w:proofErr w:type="spellStart"/>
      <w:r w:rsidR="005B5B13" w:rsidRPr="005B5B13">
        <w:rPr>
          <w:sz w:val="24"/>
          <w:szCs w:val="24"/>
        </w:rPr>
        <w:t>кВ</w:t>
      </w:r>
      <w:proofErr w:type="spellEnd"/>
      <w:r w:rsidR="005B5B13" w:rsidRPr="005B5B13">
        <w:rPr>
          <w:sz w:val="24"/>
          <w:szCs w:val="24"/>
        </w:rPr>
        <w:t>» ПАО</w:t>
      </w:r>
      <w:proofErr w:type="gramEnd"/>
      <w:r w:rsidR="005B5B13" w:rsidRPr="005B5B13">
        <w:rPr>
          <w:sz w:val="24"/>
          <w:szCs w:val="24"/>
        </w:rPr>
        <w:t xml:space="preserve"> «МРСК Центра» на основании Протокола заседания Закупочной комиссии ПАО «</w:t>
      </w:r>
      <w:proofErr w:type="spellStart"/>
      <w:r w:rsidR="005B5B13" w:rsidRPr="005B5B13">
        <w:rPr>
          <w:sz w:val="24"/>
          <w:szCs w:val="24"/>
        </w:rPr>
        <w:t>Россети</w:t>
      </w:r>
      <w:proofErr w:type="spellEnd"/>
      <w:r w:rsidR="005B5B13" w:rsidRPr="005B5B13">
        <w:rPr>
          <w:sz w:val="24"/>
          <w:szCs w:val="24"/>
        </w:rPr>
        <w:t>» №16/718241 от 02.05.2017г.</w:t>
      </w:r>
      <w:r w:rsidR="003F4558" w:rsidRPr="005B5B13">
        <w:rPr>
          <w:sz w:val="24"/>
          <w:szCs w:val="24"/>
        </w:rPr>
        <w:t xml:space="preserve"> </w:t>
      </w:r>
      <w:r w:rsidRPr="005B5B13">
        <w:rPr>
          <w:sz w:val="24"/>
          <w:szCs w:val="24"/>
        </w:rPr>
        <w:t>и заключившие соответствующие Рамо</w:t>
      </w:r>
      <w:r w:rsidR="00F901DE" w:rsidRPr="005B5B13">
        <w:rPr>
          <w:sz w:val="24"/>
          <w:szCs w:val="24"/>
        </w:rPr>
        <w:t>чные соглашения</w:t>
      </w:r>
      <w:r w:rsidRPr="005B5B13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5B5B13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5B5B13">
        <w:rPr>
          <w:sz w:val="24"/>
          <w:szCs w:val="24"/>
        </w:rPr>
        <w:t>Предмет З</w:t>
      </w:r>
      <w:r w:rsidR="00717F60" w:rsidRPr="005B5B13">
        <w:rPr>
          <w:sz w:val="24"/>
          <w:szCs w:val="24"/>
        </w:rPr>
        <w:t>апроса предложений</w:t>
      </w:r>
      <w:r w:rsidR="00702B2C" w:rsidRPr="005B5B13">
        <w:rPr>
          <w:sz w:val="24"/>
          <w:szCs w:val="24"/>
        </w:rPr>
        <w:t>:</w:t>
      </w:r>
      <w:bookmarkEnd w:id="17"/>
    </w:p>
    <w:p w:rsidR="00A40714" w:rsidRPr="005B5B13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B5B13">
        <w:rPr>
          <w:b/>
          <w:sz w:val="24"/>
          <w:szCs w:val="24"/>
          <w:u w:val="single"/>
        </w:rPr>
        <w:t>Лот №1:</w:t>
      </w:r>
      <w:r w:rsidR="00717F60" w:rsidRPr="005B5B13">
        <w:rPr>
          <w:sz w:val="24"/>
          <w:szCs w:val="24"/>
        </w:rPr>
        <w:t xml:space="preserve"> право заключения </w:t>
      </w:r>
      <w:bookmarkEnd w:id="18"/>
      <w:r w:rsidR="005B5B13" w:rsidRPr="005B5B13">
        <w:rPr>
          <w:snapToGrid w:val="0"/>
          <w:sz w:val="24"/>
        </w:rPr>
        <w:t xml:space="preserve">Договора </w:t>
      </w:r>
      <w:r w:rsidR="005B5B13" w:rsidRPr="005B5B13">
        <w:rPr>
          <w:snapToGrid w:val="0"/>
          <w:sz w:val="24"/>
          <w:szCs w:val="24"/>
        </w:rPr>
        <w:t xml:space="preserve">на </w:t>
      </w:r>
      <w:r w:rsidR="005B5B13" w:rsidRPr="005B5B13">
        <w:rPr>
          <w:sz w:val="24"/>
          <w:szCs w:val="24"/>
        </w:rPr>
        <w:t xml:space="preserve">поставку вакуумных выключателей 10  </w:t>
      </w:r>
      <w:proofErr w:type="spellStart"/>
      <w:r w:rsidR="005B5B13" w:rsidRPr="005B5B13">
        <w:rPr>
          <w:sz w:val="24"/>
          <w:szCs w:val="24"/>
        </w:rPr>
        <w:t>кВ</w:t>
      </w:r>
      <w:proofErr w:type="spellEnd"/>
      <w:r w:rsidR="005B5B13" w:rsidRPr="005B5B13">
        <w:rPr>
          <w:sz w:val="24"/>
          <w:szCs w:val="24"/>
        </w:rPr>
        <w:t xml:space="preserve"> </w:t>
      </w:r>
      <w:r w:rsidR="005B5B13" w:rsidRPr="005B5B13">
        <w:rPr>
          <w:snapToGrid w:val="0"/>
          <w:sz w:val="24"/>
          <w:szCs w:val="24"/>
        </w:rPr>
        <w:t xml:space="preserve">для нужд ПАО «МРСК Центра» (филиала </w:t>
      </w:r>
      <w:r w:rsidR="005B5B13" w:rsidRPr="005B5B13">
        <w:rPr>
          <w:sz w:val="24"/>
          <w:szCs w:val="24"/>
        </w:rPr>
        <w:t>«Липецкэнерго»</w:t>
      </w:r>
      <w:r w:rsidR="005B5B13" w:rsidRPr="005B5B13">
        <w:rPr>
          <w:snapToGrid w:val="0"/>
          <w:sz w:val="24"/>
          <w:szCs w:val="24"/>
        </w:rPr>
        <w:t>)</w:t>
      </w:r>
      <w:r w:rsidR="00702B2C" w:rsidRPr="005B5B13">
        <w:rPr>
          <w:sz w:val="24"/>
          <w:szCs w:val="24"/>
        </w:rPr>
        <w:t>.</w:t>
      </w:r>
    </w:p>
    <w:p w:rsidR="008C4223" w:rsidRPr="005B5B13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B5B13">
        <w:rPr>
          <w:sz w:val="24"/>
          <w:szCs w:val="24"/>
        </w:rPr>
        <w:t xml:space="preserve">Количество лотов: </w:t>
      </w:r>
      <w:r w:rsidRPr="005B5B13">
        <w:rPr>
          <w:b/>
          <w:sz w:val="24"/>
          <w:szCs w:val="24"/>
        </w:rPr>
        <w:t>1 (один)</w:t>
      </w:r>
      <w:r w:rsidRPr="005B5B13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B5B1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5B5B13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5B5B1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5B5B13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 xml:space="preserve">Частичное </w:t>
      </w:r>
      <w:r w:rsidRPr="005B5B13">
        <w:rPr>
          <w:sz w:val="24"/>
          <w:szCs w:val="24"/>
        </w:rPr>
        <w:t>выполнение</w:t>
      </w:r>
      <w:r w:rsidR="002946EF" w:rsidRPr="005B5B13">
        <w:rPr>
          <w:sz w:val="24"/>
          <w:szCs w:val="24"/>
        </w:rPr>
        <w:t xml:space="preserve"> </w:t>
      </w:r>
      <w:r w:rsidR="004D17BD" w:rsidRPr="005B5B13">
        <w:rPr>
          <w:sz w:val="24"/>
          <w:szCs w:val="24"/>
        </w:rPr>
        <w:t xml:space="preserve">поставок, </w:t>
      </w:r>
      <w:r w:rsidR="00AD3EBC" w:rsidRPr="005B5B13">
        <w:rPr>
          <w:sz w:val="24"/>
          <w:szCs w:val="24"/>
        </w:rPr>
        <w:t>работ (услуг)</w:t>
      </w:r>
      <w:r w:rsidRPr="005B5B13">
        <w:rPr>
          <w:sz w:val="24"/>
          <w:szCs w:val="24"/>
        </w:rPr>
        <w:t xml:space="preserve"> не допускается.</w:t>
      </w:r>
    </w:p>
    <w:p w:rsidR="00717F60" w:rsidRPr="005B5B13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5B5B13">
        <w:rPr>
          <w:sz w:val="24"/>
          <w:szCs w:val="24"/>
        </w:rPr>
        <w:t>Сроки</w:t>
      </w:r>
      <w:r w:rsidR="00717F60" w:rsidRPr="005B5B13">
        <w:rPr>
          <w:sz w:val="24"/>
          <w:szCs w:val="24"/>
        </w:rPr>
        <w:t xml:space="preserve"> </w:t>
      </w:r>
      <w:r w:rsidR="002946EF" w:rsidRPr="005B5B13">
        <w:rPr>
          <w:sz w:val="24"/>
          <w:szCs w:val="24"/>
        </w:rPr>
        <w:t xml:space="preserve">выполнения </w:t>
      </w:r>
      <w:r w:rsidR="00702B2C" w:rsidRPr="005B5B13">
        <w:rPr>
          <w:sz w:val="24"/>
          <w:szCs w:val="24"/>
        </w:rPr>
        <w:t>поставок</w:t>
      </w:r>
      <w:r w:rsidR="00717F60" w:rsidRPr="005B5B13">
        <w:rPr>
          <w:sz w:val="24"/>
          <w:szCs w:val="24"/>
        </w:rPr>
        <w:t xml:space="preserve">: </w:t>
      </w:r>
      <w:r w:rsidR="005B5B13" w:rsidRPr="005B5B13">
        <w:rPr>
          <w:b/>
          <w:sz w:val="24"/>
          <w:szCs w:val="24"/>
        </w:rPr>
        <w:t>90</w:t>
      </w:r>
      <w:r w:rsidRPr="005B5B13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5B5B13">
        <w:rPr>
          <w:sz w:val="24"/>
          <w:szCs w:val="24"/>
        </w:rPr>
        <w:t>.</w:t>
      </w:r>
      <w:bookmarkEnd w:id="20"/>
    </w:p>
    <w:p w:rsidR="008D2928" w:rsidRPr="005B5B13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5B5B13">
        <w:rPr>
          <w:sz w:val="24"/>
          <w:szCs w:val="24"/>
        </w:rPr>
        <w:t xml:space="preserve">Отгрузочные реквизиты/базис поставки: </w:t>
      </w:r>
      <w:r w:rsidR="008D2928" w:rsidRPr="005B5B13">
        <w:rPr>
          <w:sz w:val="24"/>
          <w:szCs w:val="24"/>
        </w:rPr>
        <w:t xml:space="preserve">на условиях DDP (Согласно ИНКОТЕРМС </w:t>
      </w:r>
      <w:r w:rsidR="003E4055" w:rsidRPr="005B5B13">
        <w:rPr>
          <w:sz w:val="24"/>
          <w:szCs w:val="24"/>
        </w:rPr>
        <w:t>2010</w:t>
      </w:r>
      <w:r w:rsidR="005B5B13" w:rsidRPr="005B5B13">
        <w:rPr>
          <w:sz w:val="24"/>
          <w:szCs w:val="24"/>
        </w:rPr>
        <w:t>) по адресу</w:t>
      </w:r>
      <w:r w:rsidR="008D2928" w:rsidRPr="005B5B13">
        <w:rPr>
          <w:sz w:val="24"/>
          <w:szCs w:val="24"/>
        </w:rPr>
        <w:t>:</w:t>
      </w:r>
      <w:bookmarkEnd w:id="21"/>
      <w:r w:rsidR="00231479" w:rsidRPr="005B5B13">
        <w:rPr>
          <w:sz w:val="24"/>
          <w:szCs w:val="24"/>
        </w:rPr>
        <w:t xml:space="preserve"> </w:t>
      </w:r>
      <w:r w:rsidR="005B5B13" w:rsidRPr="005B5B13">
        <w:rPr>
          <w:sz w:val="24"/>
          <w:szCs w:val="24"/>
        </w:rPr>
        <w:t xml:space="preserve">РФ, </w:t>
      </w:r>
      <w:proofErr w:type="spellStart"/>
      <w:r w:rsidR="005B5B13" w:rsidRPr="005B5B13">
        <w:rPr>
          <w:sz w:val="24"/>
          <w:szCs w:val="24"/>
        </w:rPr>
        <w:t>г</w:t>
      </w:r>
      <w:proofErr w:type="gramStart"/>
      <w:r w:rsidR="005B5B13" w:rsidRPr="005B5B13">
        <w:rPr>
          <w:sz w:val="24"/>
          <w:szCs w:val="24"/>
        </w:rPr>
        <w:t>.Л</w:t>
      </w:r>
      <w:proofErr w:type="gramEnd"/>
      <w:r w:rsidR="005B5B13" w:rsidRPr="005B5B13">
        <w:rPr>
          <w:sz w:val="24"/>
          <w:szCs w:val="24"/>
        </w:rPr>
        <w:t>ипецк</w:t>
      </w:r>
      <w:proofErr w:type="spellEnd"/>
      <w:r w:rsidR="005B5B13" w:rsidRPr="005B5B13">
        <w:rPr>
          <w:sz w:val="24"/>
          <w:szCs w:val="24"/>
        </w:rPr>
        <w:t>, Липецкий р-н, с. Подгорное, ПС Правобережная (Центральный склад)</w:t>
      </w:r>
      <w:r w:rsidR="00231479" w:rsidRPr="005B5B13">
        <w:rPr>
          <w:sz w:val="24"/>
          <w:szCs w:val="24"/>
        </w:rPr>
        <w:t>.</w:t>
      </w:r>
    </w:p>
    <w:p w:rsidR="00717F60" w:rsidRPr="005B5B13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5B5B13">
        <w:rPr>
          <w:iCs/>
          <w:sz w:val="24"/>
          <w:szCs w:val="24"/>
        </w:rPr>
        <w:lastRenderedPageBreak/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2"/>
      <w:r w:rsidR="005F2981" w:rsidRPr="005B5B13">
        <w:rPr>
          <w:iCs/>
          <w:sz w:val="24"/>
          <w:szCs w:val="24"/>
        </w:rPr>
        <w:t xml:space="preserve"> В </w:t>
      </w:r>
      <w:proofErr w:type="gramStart"/>
      <w:r w:rsidR="005F2981" w:rsidRPr="005B5B13">
        <w:rPr>
          <w:iCs/>
          <w:sz w:val="24"/>
          <w:szCs w:val="24"/>
        </w:rPr>
        <w:t>случае</w:t>
      </w:r>
      <w:proofErr w:type="gramEnd"/>
      <w:r w:rsidR="005F2981" w:rsidRPr="005B5B13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B5B13">
        <w:rPr>
          <w:iCs/>
          <w:sz w:val="24"/>
          <w:szCs w:val="24"/>
        </w:rPr>
        <w:t xml:space="preserve">Порядок проведения </w:t>
      </w:r>
      <w:r w:rsidR="00C05EF6" w:rsidRPr="005B5B13">
        <w:rPr>
          <w:iCs/>
          <w:sz w:val="24"/>
          <w:szCs w:val="24"/>
        </w:rPr>
        <w:t xml:space="preserve">запроса предложений </w:t>
      </w:r>
      <w:r w:rsidRPr="005B5B13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5B5B13">
        <w:rPr>
          <w:sz w:val="24"/>
          <w:szCs w:val="24"/>
        </w:rPr>
        <w:t>заявок</w:t>
      </w:r>
      <w:r w:rsidRPr="005B5B13">
        <w:rPr>
          <w:iCs/>
          <w:sz w:val="24"/>
          <w:szCs w:val="24"/>
        </w:rPr>
        <w:t>, приведены в разделе</w:t>
      </w:r>
      <w:r w:rsidR="00E71A48" w:rsidRPr="005B5B13">
        <w:rPr>
          <w:iCs/>
          <w:sz w:val="24"/>
          <w:szCs w:val="24"/>
        </w:rPr>
        <w:t xml:space="preserve"> </w:t>
      </w:r>
      <w:r w:rsidR="00334620" w:rsidRPr="005B5B13">
        <w:fldChar w:fldCharType="begin"/>
      </w:r>
      <w:r w:rsidR="00334620" w:rsidRPr="005B5B13">
        <w:instrText xml:space="preserve"> REF _Ref311232052 \r \h  \* MERGEFORMAT </w:instrText>
      </w:r>
      <w:r w:rsidR="00334620" w:rsidRPr="005B5B13">
        <w:fldChar w:fldCharType="separate"/>
      </w:r>
      <w:r w:rsidR="00657CD4" w:rsidRPr="005B5B13">
        <w:t>3</w:t>
      </w:r>
      <w:r w:rsidR="00334620" w:rsidRPr="005B5B13">
        <w:fldChar w:fldCharType="end"/>
      </w:r>
      <w:r w:rsidR="00E71A48" w:rsidRPr="005B5B13">
        <w:rPr>
          <w:iCs/>
          <w:sz w:val="24"/>
          <w:szCs w:val="24"/>
        </w:rPr>
        <w:t xml:space="preserve"> </w:t>
      </w:r>
      <w:r w:rsidRPr="005B5B13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5B5B13">
        <w:rPr>
          <w:iCs/>
          <w:sz w:val="24"/>
          <w:szCs w:val="24"/>
        </w:rPr>
        <w:t>Д</w:t>
      </w:r>
      <w:r w:rsidRPr="005B5B13">
        <w:rPr>
          <w:iCs/>
          <w:sz w:val="24"/>
          <w:szCs w:val="24"/>
        </w:rPr>
        <w:t xml:space="preserve">окументации). </w:t>
      </w:r>
      <w:r w:rsidRPr="005B5B13">
        <w:rPr>
          <w:sz w:val="24"/>
          <w:szCs w:val="24"/>
        </w:rPr>
        <w:t xml:space="preserve">Подробные требования к выполняемым </w:t>
      </w:r>
      <w:r w:rsidR="00077FB6" w:rsidRPr="005B5B13">
        <w:rPr>
          <w:sz w:val="24"/>
          <w:szCs w:val="24"/>
        </w:rPr>
        <w:t xml:space="preserve">поставкам </w:t>
      </w:r>
      <w:r w:rsidRPr="005B5B13">
        <w:rPr>
          <w:sz w:val="24"/>
          <w:szCs w:val="24"/>
        </w:rPr>
        <w:t>изложены в</w:t>
      </w:r>
      <w:r w:rsidR="00953802" w:rsidRPr="005B5B13">
        <w:rPr>
          <w:sz w:val="24"/>
          <w:szCs w:val="24"/>
        </w:rPr>
        <w:t xml:space="preserve"> разделе </w:t>
      </w:r>
      <w:r w:rsidR="00334620" w:rsidRPr="005B5B13">
        <w:fldChar w:fldCharType="begin"/>
      </w:r>
      <w:r w:rsidR="00334620" w:rsidRPr="005B5B13">
        <w:instrText xml:space="preserve"> REF _Ref440270568 \r \h  \* MERGEFORMAT </w:instrText>
      </w:r>
      <w:r w:rsidR="00334620" w:rsidRPr="005B5B13">
        <w:fldChar w:fldCharType="separate"/>
      </w:r>
      <w:r w:rsidR="00657CD4" w:rsidRPr="005B5B13">
        <w:t>4</w:t>
      </w:r>
      <w:r w:rsidR="00334620" w:rsidRPr="005B5B13">
        <w:fldChar w:fldCharType="end"/>
      </w:r>
      <w:r w:rsidRPr="005B5B13">
        <w:rPr>
          <w:sz w:val="24"/>
          <w:szCs w:val="24"/>
        </w:rPr>
        <w:t>.</w:t>
      </w:r>
      <w:r w:rsidR="004B5EB3" w:rsidRPr="005B5B13">
        <w:rPr>
          <w:sz w:val="24"/>
          <w:szCs w:val="24"/>
        </w:rPr>
        <w:t xml:space="preserve"> Проект</w:t>
      </w:r>
      <w:r w:rsidR="004B5EB3" w:rsidRPr="005B5B13">
        <w:rPr>
          <w:iCs/>
          <w:sz w:val="24"/>
          <w:szCs w:val="24"/>
        </w:rPr>
        <w:t xml:space="preserve"> </w:t>
      </w:r>
      <w:r w:rsidR="00123C70" w:rsidRPr="005B5B13">
        <w:rPr>
          <w:iCs/>
          <w:sz w:val="24"/>
          <w:szCs w:val="24"/>
        </w:rPr>
        <w:t>Договор</w:t>
      </w:r>
      <w:r w:rsidRPr="005B5B13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5B5B13">
        <w:rPr>
          <w:iCs/>
          <w:sz w:val="24"/>
          <w:szCs w:val="24"/>
        </w:rPr>
        <w:t>З</w:t>
      </w:r>
      <w:r w:rsidR="00C05EF6" w:rsidRPr="005B5B13">
        <w:rPr>
          <w:iCs/>
          <w:sz w:val="24"/>
          <w:szCs w:val="24"/>
        </w:rPr>
        <w:t>апроса</w:t>
      </w:r>
      <w:r w:rsidR="00C05EF6" w:rsidRPr="00D053CF">
        <w:rPr>
          <w:iCs/>
          <w:sz w:val="24"/>
          <w:szCs w:val="24"/>
        </w:rPr>
        <w:t xml:space="preserve">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1.1.7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lastRenderedPageBreak/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</w:t>
      </w:r>
      <w:r w:rsidR="0099066F" w:rsidRPr="00D053CF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</w:t>
      </w:r>
      <w:r w:rsidRPr="00D053CF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соответствии</w:t>
      </w:r>
      <w:proofErr w:type="gramEnd"/>
      <w:r w:rsidRPr="00D053CF">
        <w:rPr>
          <w:sz w:val="24"/>
          <w:szCs w:val="24"/>
        </w:rPr>
        <w:t xml:space="preserve">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D053CF">
        <w:lastRenderedPageBreak/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57CD4" w:rsidRPr="00657CD4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D053CF">
        <w:rPr>
          <w:b w:val="0"/>
          <w:szCs w:val="24"/>
        </w:rPr>
        <w:t xml:space="preserve">В </w:t>
      </w:r>
      <w:proofErr w:type="gramStart"/>
      <w:r w:rsidRPr="00D053CF">
        <w:rPr>
          <w:b w:val="0"/>
          <w:szCs w:val="24"/>
        </w:rPr>
        <w:t>случае</w:t>
      </w:r>
      <w:proofErr w:type="gramEnd"/>
      <w:r w:rsidRPr="00D053CF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57CD4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D053CF">
        <w:t>Проект договора</w:t>
      </w:r>
      <w:bookmarkEnd w:id="125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57CD4" w:rsidRPr="00657CD4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D053CF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D053CF">
        <w:rPr>
          <w:sz w:val="24"/>
          <w:szCs w:val="24"/>
        </w:rPr>
        <w:t>требований</w:t>
      </w:r>
      <w:proofErr w:type="gramEnd"/>
      <w:r w:rsidRPr="00D053C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4. 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письменном </w:t>
      </w:r>
      <w:proofErr w:type="gramStart"/>
      <w:r w:rsidRPr="00D053CF">
        <w:rPr>
          <w:sz w:val="24"/>
          <w:szCs w:val="24"/>
        </w:rPr>
        <w:t>уведомлении</w:t>
      </w:r>
      <w:proofErr w:type="gramEnd"/>
      <w:r w:rsidRPr="00D053CF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57CD4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D053CF">
        <w:rPr>
          <w:szCs w:val="24"/>
        </w:rPr>
        <w:t>Заявок</w:t>
      </w:r>
      <w:bookmarkEnd w:id="273"/>
      <w:bookmarkEnd w:id="274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5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D053CF">
        <w:rPr>
          <w:szCs w:val="24"/>
          <w:lang w:eastAsia="ru-RU"/>
        </w:rPr>
        <w:t xml:space="preserve">В </w:t>
      </w:r>
      <w:proofErr w:type="gramStart"/>
      <w:r w:rsidRPr="00D053CF">
        <w:rPr>
          <w:bCs w:val="0"/>
          <w:szCs w:val="24"/>
        </w:rPr>
        <w:t>процессе</w:t>
      </w:r>
      <w:proofErr w:type="gramEnd"/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D053CF">
        <w:t>Предоставление Извещения о проведении запроса предложений и Документации</w:t>
      </w:r>
      <w:bookmarkEnd w:id="308"/>
      <w:r w:rsidRPr="00D053CF">
        <w:t xml:space="preserve"> по запросу предложений</w:t>
      </w:r>
      <w:bookmarkEnd w:id="309"/>
      <w:bookmarkEnd w:id="310"/>
      <w:bookmarkEnd w:id="31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3" w:name="__RefNumPara__444_922829174"/>
      <w:bookmarkStart w:id="314" w:name="_Ref191386216"/>
      <w:bookmarkStart w:id="315" w:name="_Ref305973147"/>
      <w:bookmarkEnd w:id="312"/>
      <w:bookmarkEnd w:id="31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Ref440357740"/>
      <w:bookmarkStart w:id="317" w:name="_Toc498523087"/>
      <w:r w:rsidRPr="00D053CF">
        <w:t xml:space="preserve">Подготовка </w:t>
      </w:r>
      <w:bookmarkEnd w:id="314"/>
      <w:r w:rsidRPr="00D053CF">
        <w:t>Заявок</w:t>
      </w:r>
      <w:bookmarkEnd w:id="315"/>
      <w:bookmarkEnd w:id="316"/>
      <w:bookmarkEnd w:id="31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297026"/>
      <w:bookmarkStart w:id="320" w:name="_Toc440356587"/>
      <w:bookmarkStart w:id="321" w:name="_Toc440631722"/>
      <w:bookmarkStart w:id="322" w:name="_Toc440876507"/>
      <w:bookmarkStart w:id="323" w:name="_Toc441130579"/>
      <w:bookmarkStart w:id="324" w:name="_Toc441157083"/>
      <w:bookmarkStart w:id="325" w:name="_Toc447292101"/>
      <w:bookmarkStart w:id="326" w:name="_Toc462234859"/>
      <w:bookmarkStart w:id="327" w:name="_Toc466966825"/>
      <w:bookmarkStart w:id="328" w:name="_Toc468806075"/>
      <w:bookmarkStart w:id="329" w:name="_Toc469480342"/>
      <w:bookmarkStart w:id="330" w:name="_Toc472416858"/>
      <w:bookmarkStart w:id="331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2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_Ref440274913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 xml:space="preserve">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у. В </w:t>
      </w:r>
      <w:proofErr w:type="gramStart"/>
      <w:r w:rsidR="00717F60" w:rsidRPr="00D053CF">
        <w:rPr>
          <w:bCs w:val="0"/>
          <w:sz w:val="24"/>
          <w:szCs w:val="24"/>
        </w:rPr>
        <w:t>случае</w:t>
      </w:r>
      <w:proofErr w:type="gramEnd"/>
      <w:r w:rsidR="00717F60" w:rsidRPr="00D053CF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D053CF">
        <w:rPr>
          <w:bCs w:val="0"/>
          <w:sz w:val="24"/>
          <w:szCs w:val="24"/>
        </w:rPr>
        <w:t>последнем</w:t>
      </w:r>
      <w:proofErr w:type="gramEnd"/>
      <w:r w:rsidRPr="00D053CF">
        <w:rPr>
          <w:bCs w:val="0"/>
          <w:sz w:val="24"/>
          <w:szCs w:val="24"/>
        </w:rPr>
        <w:t xml:space="preserve">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7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297027"/>
      <w:bookmarkStart w:id="342" w:name="_Toc440356588"/>
      <w:bookmarkStart w:id="343" w:name="_Toc440631723"/>
      <w:bookmarkStart w:id="344" w:name="_Toc440876508"/>
      <w:bookmarkStart w:id="345" w:name="_Toc441130580"/>
      <w:bookmarkStart w:id="346" w:name="_Toc441157084"/>
      <w:bookmarkStart w:id="347" w:name="_Toc447292102"/>
      <w:bookmarkStart w:id="348" w:name="_Toc462234860"/>
      <w:bookmarkStart w:id="349" w:name="_Toc466966826"/>
      <w:bookmarkStart w:id="350" w:name="_Toc468806076"/>
      <w:bookmarkStart w:id="351" w:name="_Toc469480343"/>
      <w:bookmarkStart w:id="352" w:name="_Toc472416859"/>
      <w:bookmarkStart w:id="353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8"/>
      <w:bookmarkEnd w:id="339"/>
      <w:bookmarkEnd w:id="340"/>
      <w:r w:rsidRPr="00D053CF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297028"/>
      <w:bookmarkStart w:id="356" w:name="_Toc440356589"/>
      <w:bookmarkStart w:id="357" w:name="_Toc440631724"/>
      <w:bookmarkStart w:id="358" w:name="_Toc440876509"/>
      <w:bookmarkStart w:id="359" w:name="_Toc441130581"/>
      <w:bookmarkStart w:id="360" w:name="_Toc441157085"/>
      <w:bookmarkStart w:id="361" w:name="_Toc447292103"/>
      <w:bookmarkStart w:id="362" w:name="_Toc462234861"/>
      <w:bookmarkStart w:id="363" w:name="_Toc466966827"/>
      <w:bookmarkStart w:id="364" w:name="_Toc468806077"/>
      <w:bookmarkStart w:id="365" w:name="_Toc469480344"/>
      <w:bookmarkStart w:id="366" w:name="_Toc472416860"/>
      <w:bookmarkStart w:id="367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297029"/>
      <w:bookmarkStart w:id="371" w:name="_Toc440356590"/>
      <w:bookmarkStart w:id="372" w:name="_Toc440631725"/>
      <w:bookmarkStart w:id="373" w:name="_Toc440876510"/>
      <w:bookmarkStart w:id="374" w:name="_Toc441130582"/>
      <w:bookmarkStart w:id="375" w:name="_Toc441157086"/>
      <w:bookmarkStart w:id="376" w:name="_Toc447292104"/>
      <w:bookmarkStart w:id="377" w:name="_Toc462234862"/>
      <w:bookmarkStart w:id="378" w:name="_Toc466966828"/>
      <w:bookmarkStart w:id="379" w:name="_Toc468806078"/>
      <w:bookmarkStart w:id="380" w:name="_Toc469480345"/>
      <w:bookmarkStart w:id="381" w:name="_Toc472416861"/>
      <w:bookmarkStart w:id="382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053CF">
        <w:rPr>
          <w:bCs w:val="0"/>
          <w:sz w:val="24"/>
          <w:szCs w:val="24"/>
        </w:rPr>
        <w:t>любом</w:t>
      </w:r>
      <w:proofErr w:type="gramEnd"/>
      <w:r w:rsidR="00717F60" w:rsidRPr="00D053CF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3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4" w:name="_Toc440297030"/>
      <w:bookmarkStart w:id="385" w:name="_Toc440356591"/>
      <w:bookmarkStart w:id="386" w:name="_Toc440631726"/>
      <w:bookmarkStart w:id="387" w:name="_Toc440876511"/>
      <w:bookmarkStart w:id="388" w:name="_Toc441130583"/>
      <w:bookmarkStart w:id="389" w:name="_Toc441157087"/>
      <w:bookmarkStart w:id="390" w:name="_Toc447292105"/>
      <w:bookmarkStart w:id="391" w:name="_Toc462234863"/>
      <w:bookmarkStart w:id="392" w:name="_Toc466966829"/>
      <w:bookmarkStart w:id="393" w:name="_Toc468806079"/>
      <w:bookmarkStart w:id="394" w:name="_Toc469480346"/>
      <w:bookmarkStart w:id="395" w:name="_Toc472416862"/>
      <w:bookmarkStart w:id="396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7" w:name="_Toc440297031"/>
      <w:bookmarkStart w:id="398" w:name="_Toc440356592"/>
      <w:bookmarkStart w:id="399" w:name="_Toc440631727"/>
      <w:bookmarkStart w:id="400" w:name="_Toc440876512"/>
      <w:bookmarkStart w:id="401" w:name="_Toc441130584"/>
      <w:bookmarkStart w:id="402" w:name="_Toc441157088"/>
      <w:bookmarkStart w:id="403" w:name="_Toc447292106"/>
      <w:bookmarkStart w:id="404" w:name="_Toc462234864"/>
      <w:bookmarkStart w:id="405" w:name="_Toc466966830"/>
      <w:bookmarkStart w:id="406" w:name="_Toc468806080"/>
      <w:bookmarkStart w:id="407" w:name="_Toc469480347"/>
      <w:bookmarkStart w:id="408" w:name="_Toc472416863"/>
      <w:bookmarkStart w:id="409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0" w:name="_Toc440297032"/>
      <w:bookmarkStart w:id="411" w:name="_Toc440356593"/>
      <w:bookmarkStart w:id="412" w:name="_Toc440631728"/>
      <w:bookmarkStart w:id="413" w:name="_Toc440876513"/>
      <w:bookmarkStart w:id="414" w:name="_Toc441130585"/>
      <w:bookmarkStart w:id="415" w:name="_Toc441157089"/>
      <w:bookmarkStart w:id="416" w:name="_Toc447292107"/>
      <w:bookmarkStart w:id="417" w:name="_Toc462234865"/>
      <w:bookmarkStart w:id="418" w:name="_Toc466966831"/>
      <w:bookmarkStart w:id="419" w:name="_Ref468805747"/>
      <w:bookmarkStart w:id="420" w:name="_Toc468806081"/>
      <w:bookmarkStart w:id="421" w:name="_Toc469480348"/>
      <w:bookmarkStart w:id="422" w:name="_Toc472416864"/>
      <w:bookmarkStart w:id="423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4"/>
    </w:p>
    <w:p w:rsidR="00717F60" w:rsidRPr="005B5B13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5B5B13">
        <w:rPr>
          <w:b/>
          <w:bCs w:val="0"/>
          <w:sz w:val="24"/>
          <w:szCs w:val="24"/>
          <w:u w:val="single"/>
        </w:rPr>
        <w:t>По Лоту №1:</w:t>
      </w:r>
      <w:r w:rsidR="00717F60" w:rsidRPr="005B5B13">
        <w:rPr>
          <w:bCs w:val="0"/>
          <w:sz w:val="24"/>
          <w:szCs w:val="24"/>
        </w:rPr>
        <w:t xml:space="preserve"> </w:t>
      </w:r>
      <w:r w:rsidR="005B5B13" w:rsidRPr="005B5B13">
        <w:rPr>
          <w:b/>
          <w:bCs w:val="0"/>
          <w:sz w:val="24"/>
          <w:szCs w:val="24"/>
        </w:rPr>
        <w:t>9 247 797,00</w:t>
      </w:r>
      <w:r w:rsidR="005B5B13" w:rsidRPr="005B5B13">
        <w:rPr>
          <w:sz w:val="24"/>
          <w:szCs w:val="24"/>
        </w:rPr>
        <w:t xml:space="preserve"> (девять миллионов двести сорок семь тысяч семьсот девяносто семь) рублей 00 копеек РФ, без учета НДС; НДС составляет </w:t>
      </w:r>
      <w:r w:rsidR="005B5B13" w:rsidRPr="005B5B13">
        <w:rPr>
          <w:b/>
          <w:bCs w:val="0"/>
          <w:sz w:val="24"/>
          <w:szCs w:val="24"/>
        </w:rPr>
        <w:t>1 664 603,46</w:t>
      </w:r>
      <w:r w:rsidR="005B5B13" w:rsidRPr="005B5B13">
        <w:rPr>
          <w:sz w:val="24"/>
          <w:szCs w:val="24"/>
        </w:rPr>
        <w:t xml:space="preserve"> (один миллион шестьсот шестьдесят четыре тысячи шестьсот три) рубля 46 копеек РФ; </w:t>
      </w:r>
      <w:r w:rsidR="005B5B13" w:rsidRPr="005B5B13">
        <w:rPr>
          <w:b/>
          <w:bCs w:val="0"/>
          <w:sz w:val="24"/>
          <w:szCs w:val="24"/>
        </w:rPr>
        <w:t>10 912 400,46</w:t>
      </w:r>
      <w:r w:rsidR="005B5B13" w:rsidRPr="005B5B13">
        <w:rPr>
          <w:sz w:val="24"/>
          <w:szCs w:val="24"/>
        </w:rPr>
        <w:t xml:space="preserve"> (десять миллионов девятьсот двенадцать тысяч четыреста) рублей 46 копеек РФ, с учетом НДС</w:t>
      </w:r>
      <w:r w:rsidR="005B5B13" w:rsidRPr="005B5B13">
        <w:rPr>
          <w:sz w:val="24"/>
          <w:szCs w:val="24"/>
        </w:rPr>
        <w:t>.</w:t>
      </w:r>
      <w:proofErr w:type="gramEnd"/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 xml:space="preserve">. В противном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297033"/>
      <w:bookmarkStart w:id="428" w:name="_Toc440356594"/>
      <w:bookmarkStart w:id="429" w:name="_Toc440631729"/>
      <w:bookmarkStart w:id="430" w:name="_Toc440876514"/>
      <w:bookmarkStart w:id="431" w:name="_Toc441130586"/>
      <w:bookmarkStart w:id="432" w:name="_Toc441157090"/>
      <w:bookmarkStart w:id="433" w:name="_Toc447292108"/>
      <w:bookmarkStart w:id="434" w:name="_Toc462234866"/>
      <w:bookmarkStart w:id="435" w:name="_Toc466966832"/>
      <w:bookmarkStart w:id="436" w:name="_Toc468806082"/>
      <w:bookmarkStart w:id="437" w:name="_Toc469480349"/>
      <w:bookmarkStart w:id="438" w:name="_Toc472416865"/>
      <w:bookmarkStart w:id="439" w:name="_Toc498523095"/>
      <w:bookmarkStart w:id="440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1"/>
      <w:r w:rsidRPr="00FD4E6C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3"/>
      <w:bookmarkEnd w:id="444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</w:t>
      </w:r>
      <w:r w:rsidRPr="00D053CF">
        <w:rPr>
          <w:bCs w:val="0"/>
          <w:sz w:val="24"/>
          <w:szCs w:val="24"/>
        </w:rPr>
        <w:lastRenderedPageBreak/>
        <w:t>требованиям:</w:t>
      </w:r>
      <w:bookmarkEnd w:id="445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6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7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6"/>
      <w:bookmarkEnd w:id="447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8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49"/>
      <w:bookmarkEnd w:id="450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</w:t>
      </w:r>
      <w:r w:rsidRPr="00D053CF">
        <w:rPr>
          <w:sz w:val="24"/>
          <w:szCs w:val="24"/>
        </w:rPr>
        <w:lastRenderedPageBreak/>
        <w:t>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1"/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D053CF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0C3055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2"/>
    </w:p>
    <w:p w:rsidR="009948B4" w:rsidRPr="000C3055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657CD4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3"/>
    </w:p>
    <w:p w:rsidR="00F82225" w:rsidRPr="00D053C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</w:t>
      </w:r>
      <w:r w:rsidRPr="00577EC9">
        <w:rPr>
          <w:sz w:val="24"/>
          <w:szCs w:val="24"/>
        </w:rPr>
        <w:lastRenderedPageBreak/>
        <w:t xml:space="preserve">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57CD4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4"/>
    </w:p>
    <w:p w:rsidR="007705A5" w:rsidRPr="00FD4E6C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5"/>
    </w:p>
    <w:p w:rsidR="00BD40A3" w:rsidRPr="00FD4E6C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lastRenderedPageBreak/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6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6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7" w:name="_Ref191386451"/>
      <w:bookmarkStart w:id="458" w:name="_Ref440271628"/>
      <w:bookmarkStart w:id="459" w:name="_Toc440297034"/>
      <w:bookmarkStart w:id="460" w:name="_Toc440356595"/>
      <w:bookmarkStart w:id="461" w:name="_Toc440631730"/>
      <w:bookmarkStart w:id="462" w:name="_Toc440876515"/>
      <w:bookmarkStart w:id="463" w:name="_Toc441130587"/>
      <w:bookmarkStart w:id="464" w:name="_Toc441157091"/>
      <w:bookmarkStart w:id="465" w:name="_Toc447292109"/>
      <w:bookmarkStart w:id="466" w:name="_Toc462234867"/>
      <w:bookmarkStart w:id="467" w:name="_Toc466966833"/>
      <w:bookmarkStart w:id="468" w:name="_Toc468806083"/>
      <w:bookmarkStart w:id="469" w:name="_Toc469480350"/>
      <w:bookmarkStart w:id="470" w:name="_Toc472416866"/>
      <w:bookmarkStart w:id="471" w:name="_Toc498523096"/>
      <w:r w:rsidRPr="00D053CF">
        <w:rPr>
          <w:szCs w:val="24"/>
        </w:rPr>
        <w:t xml:space="preserve">Привлечение </w:t>
      </w:r>
      <w:bookmarkEnd w:id="457"/>
      <w:proofErr w:type="spellStart"/>
      <w:r w:rsidR="005B074F" w:rsidRPr="00D053CF">
        <w:rPr>
          <w:szCs w:val="24"/>
        </w:rPr>
        <w:t>сопоставщиков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2" w:name="_Ref191386461"/>
      <w:bookmarkStart w:id="473" w:name="_Toc440297035"/>
      <w:bookmarkStart w:id="474" w:name="_Toc440356596"/>
      <w:bookmarkStart w:id="475" w:name="_Toc440631731"/>
      <w:bookmarkStart w:id="476" w:name="_Toc440876516"/>
      <w:bookmarkStart w:id="477" w:name="_Toc441130588"/>
      <w:bookmarkStart w:id="478" w:name="_Toc441157092"/>
      <w:bookmarkStart w:id="479" w:name="_Toc447292110"/>
      <w:bookmarkStart w:id="480" w:name="_Toc462234868"/>
      <w:bookmarkStart w:id="481" w:name="_Toc466966834"/>
      <w:bookmarkStart w:id="482" w:name="_Toc468806084"/>
      <w:bookmarkStart w:id="483" w:name="_Toc469480351"/>
      <w:bookmarkStart w:id="484" w:name="_Toc472416867"/>
      <w:bookmarkStart w:id="485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6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6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7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</w:t>
      </w:r>
      <w:r w:rsidRPr="00D053CF">
        <w:rPr>
          <w:bCs w:val="0"/>
          <w:sz w:val="24"/>
          <w:szCs w:val="24"/>
        </w:rPr>
        <w:lastRenderedPageBreak/>
        <w:t xml:space="preserve">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8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8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a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g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9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89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0" w:name="_Ref306114966"/>
      <w:bookmarkStart w:id="491" w:name="_Toc440297036"/>
      <w:bookmarkStart w:id="492" w:name="_Toc440356597"/>
      <w:bookmarkStart w:id="493" w:name="_Toc440631732"/>
      <w:bookmarkStart w:id="494" w:name="_Toc440876517"/>
      <w:bookmarkStart w:id="495" w:name="_Toc441130589"/>
      <w:bookmarkStart w:id="496" w:name="_Toc441157093"/>
      <w:bookmarkStart w:id="497" w:name="_Toc447292111"/>
      <w:bookmarkStart w:id="498" w:name="_Toc462234869"/>
      <w:bookmarkStart w:id="499" w:name="_Toc466966835"/>
      <w:bookmarkStart w:id="500" w:name="_Toc468806085"/>
      <w:bookmarkStart w:id="501" w:name="_Toc469480352"/>
      <w:bookmarkStart w:id="502" w:name="_Toc472416868"/>
      <w:bookmarkStart w:id="503" w:name="_Toc498523098"/>
      <w:r w:rsidRPr="00D053CF">
        <w:rPr>
          <w:szCs w:val="24"/>
        </w:rPr>
        <w:lastRenderedPageBreak/>
        <w:t>Разъяснение Документации по запросу предложений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</w:t>
      </w:r>
      <w:proofErr w:type="gramStart"/>
      <w:r w:rsidRPr="00D053CF">
        <w:rPr>
          <w:bCs w:val="0"/>
          <w:iCs/>
          <w:sz w:val="24"/>
          <w:szCs w:val="24"/>
        </w:rPr>
        <w:t>процессе</w:t>
      </w:r>
      <w:proofErr w:type="gramEnd"/>
      <w:r w:rsidRPr="00D053CF">
        <w:rPr>
          <w:bCs w:val="0"/>
          <w:iCs/>
          <w:sz w:val="24"/>
          <w:szCs w:val="24"/>
        </w:rPr>
        <w:t xml:space="preserve">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D053CF">
        <w:rPr>
          <w:bCs w:val="0"/>
          <w:iCs/>
          <w:sz w:val="24"/>
          <w:szCs w:val="24"/>
        </w:rPr>
        <w:t>случае</w:t>
      </w:r>
      <w:proofErr w:type="gramEnd"/>
      <w:r w:rsidRPr="00D053CF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4" w:name="_Toc440297037"/>
      <w:bookmarkStart w:id="505" w:name="_Toc440356598"/>
      <w:bookmarkStart w:id="506" w:name="_Toc440631733"/>
      <w:bookmarkStart w:id="507" w:name="_Toc440876518"/>
      <w:bookmarkStart w:id="508" w:name="_Ref440969599"/>
      <w:bookmarkStart w:id="509" w:name="_Ref440969644"/>
      <w:bookmarkStart w:id="510" w:name="_Toc441130590"/>
      <w:bookmarkStart w:id="511" w:name="_Toc441157094"/>
      <w:bookmarkStart w:id="512" w:name="_Toc447292112"/>
      <w:bookmarkStart w:id="513" w:name="_Toc462234870"/>
      <w:bookmarkStart w:id="514" w:name="_Toc466966836"/>
      <w:bookmarkStart w:id="515" w:name="_Toc468806086"/>
      <w:bookmarkStart w:id="516" w:name="_Toc469480353"/>
      <w:bookmarkStart w:id="517" w:name="_Toc472416869"/>
      <w:bookmarkStart w:id="518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19" w:name="_Ref440289401"/>
      <w:bookmarkStart w:id="520" w:name="_Toc440297038"/>
      <w:bookmarkStart w:id="521" w:name="_Toc440356599"/>
      <w:bookmarkStart w:id="522" w:name="_Toc440631734"/>
      <w:bookmarkStart w:id="523" w:name="_Toc440876519"/>
      <w:bookmarkStart w:id="524" w:name="_Toc441130591"/>
      <w:bookmarkStart w:id="525" w:name="_Toc441157095"/>
      <w:bookmarkStart w:id="526" w:name="_Toc447292113"/>
      <w:bookmarkStart w:id="527" w:name="_Toc462234871"/>
      <w:bookmarkStart w:id="528" w:name="_Toc466966837"/>
      <w:bookmarkStart w:id="529" w:name="_Toc468806087"/>
      <w:bookmarkStart w:id="530" w:name="_Toc469480354"/>
      <w:bookmarkStart w:id="531" w:name="_Toc472416870"/>
      <w:bookmarkStart w:id="532" w:name="_Toc498523100"/>
      <w:r w:rsidRPr="00D053CF">
        <w:rPr>
          <w:szCs w:val="24"/>
        </w:rPr>
        <w:t>Продление срока окончания приема Заявок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3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4" w:name="_Toc299701566"/>
      <w:bookmarkStart w:id="535" w:name="_Ref306176386"/>
      <w:bookmarkStart w:id="536" w:name="_Ref440285128"/>
      <w:bookmarkStart w:id="537" w:name="_Toc440357103"/>
      <w:bookmarkStart w:id="538" w:name="_Toc440359658"/>
      <w:bookmarkStart w:id="539" w:name="_Toc440632121"/>
      <w:bookmarkStart w:id="540" w:name="_Toc440875942"/>
      <w:bookmarkStart w:id="541" w:name="_Toc441130970"/>
      <w:bookmarkStart w:id="542" w:name="_Toc447292114"/>
      <w:bookmarkStart w:id="543" w:name="_Toc462234872"/>
      <w:bookmarkStart w:id="544" w:name="_Toc466966838"/>
      <w:bookmarkStart w:id="545" w:name="_Toc468806088"/>
      <w:bookmarkStart w:id="546" w:name="_Toc469480355"/>
      <w:bookmarkStart w:id="547" w:name="_Toc472416871"/>
      <w:bookmarkStart w:id="548" w:name="_Toc498523101"/>
      <w:bookmarkStart w:id="549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0" w:name="_Ref462236869"/>
      <w:bookmarkStart w:id="551" w:name="_Toc498523102"/>
      <w:r w:rsidRPr="00D053CF">
        <w:t>Подача Заявок и их прием</w:t>
      </w:r>
      <w:bookmarkStart w:id="552" w:name="_Ref56229451"/>
      <w:bookmarkEnd w:id="533"/>
      <w:bookmarkEnd w:id="549"/>
      <w:bookmarkEnd w:id="550"/>
      <w:bookmarkEnd w:id="551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3" w:name="_Toc439323707"/>
      <w:bookmarkStart w:id="554" w:name="_Toc440297041"/>
      <w:bookmarkStart w:id="555" w:name="_Toc440356602"/>
      <w:bookmarkStart w:id="556" w:name="_Toc440631737"/>
      <w:bookmarkStart w:id="557" w:name="_Toc440876522"/>
      <w:bookmarkStart w:id="558" w:name="_Toc441130594"/>
      <w:bookmarkStart w:id="559" w:name="_Toc441157097"/>
      <w:bookmarkStart w:id="560" w:name="_Toc447292116"/>
      <w:bookmarkStart w:id="561" w:name="_Toc462234874"/>
      <w:bookmarkStart w:id="562" w:name="_Toc466966840"/>
      <w:bookmarkStart w:id="563" w:name="_Toc468806090"/>
      <w:bookmarkStart w:id="564" w:name="_Toc469480357"/>
      <w:bookmarkStart w:id="565" w:name="_Toc472416873"/>
      <w:bookmarkStart w:id="566" w:name="_Toc498523103"/>
      <w:r w:rsidRPr="00D053CF">
        <w:rPr>
          <w:szCs w:val="24"/>
        </w:rPr>
        <w:t>Подача Заявок через ЭТП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D053CF">
        <w:rPr>
          <w:bCs w:val="0"/>
          <w:sz w:val="24"/>
          <w:szCs w:val="24"/>
        </w:rPr>
        <w:lastRenderedPageBreak/>
        <w:t xml:space="preserve">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5B5B13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7" w:name="_Ref440289953"/>
      <w:r w:rsidRPr="005B5B13">
        <w:rPr>
          <w:bCs w:val="0"/>
          <w:sz w:val="24"/>
          <w:szCs w:val="24"/>
        </w:rPr>
        <w:t>Заявк</w:t>
      </w:r>
      <w:r w:rsidR="00717F60" w:rsidRPr="005B5B13">
        <w:rPr>
          <w:bCs w:val="0"/>
          <w:sz w:val="24"/>
          <w:szCs w:val="24"/>
        </w:rPr>
        <w:t xml:space="preserve">и на ЭТП могут быть поданы до </w:t>
      </w:r>
      <w:r w:rsidR="002B5044" w:rsidRPr="005B5B13">
        <w:rPr>
          <w:b/>
          <w:bCs w:val="0"/>
          <w:sz w:val="24"/>
          <w:szCs w:val="24"/>
        </w:rPr>
        <w:t xml:space="preserve">12 часов 00 минут </w:t>
      </w:r>
      <w:r w:rsidR="005B5B13" w:rsidRPr="005B5B13">
        <w:rPr>
          <w:b/>
          <w:bCs w:val="0"/>
          <w:sz w:val="24"/>
          <w:szCs w:val="24"/>
        </w:rPr>
        <w:t>09</w:t>
      </w:r>
      <w:r w:rsidR="002B5044" w:rsidRPr="005B5B13">
        <w:rPr>
          <w:b/>
          <w:bCs w:val="0"/>
          <w:sz w:val="24"/>
          <w:szCs w:val="24"/>
        </w:rPr>
        <w:t xml:space="preserve"> </w:t>
      </w:r>
      <w:r w:rsidR="005B5B13" w:rsidRPr="005B5B13">
        <w:rPr>
          <w:b/>
          <w:bCs w:val="0"/>
          <w:sz w:val="24"/>
          <w:szCs w:val="24"/>
        </w:rPr>
        <w:t>апреля</w:t>
      </w:r>
      <w:r w:rsidR="002B5044" w:rsidRPr="005B5B13">
        <w:rPr>
          <w:b/>
          <w:bCs w:val="0"/>
          <w:sz w:val="24"/>
          <w:szCs w:val="24"/>
        </w:rPr>
        <w:t xml:space="preserve"> </w:t>
      </w:r>
      <w:r w:rsidR="00776C7A" w:rsidRPr="005B5B13">
        <w:rPr>
          <w:b/>
          <w:bCs w:val="0"/>
          <w:sz w:val="24"/>
          <w:szCs w:val="24"/>
        </w:rPr>
        <w:t>2018</w:t>
      </w:r>
      <w:r w:rsidR="002B5044" w:rsidRPr="005B5B13">
        <w:rPr>
          <w:b/>
          <w:bCs w:val="0"/>
          <w:sz w:val="24"/>
          <w:szCs w:val="24"/>
        </w:rPr>
        <w:t xml:space="preserve"> года</w:t>
      </w:r>
      <w:r w:rsidR="009E28D8" w:rsidRPr="005B5B13">
        <w:rPr>
          <w:b/>
          <w:bCs w:val="0"/>
          <w:sz w:val="24"/>
          <w:szCs w:val="24"/>
        </w:rPr>
        <w:t xml:space="preserve">, </w:t>
      </w:r>
      <w:r w:rsidR="009E28D8" w:rsidRPr="005B5B1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5B5B13">
        <w:rPr>
          <w:bCs w:val="0"/>
          <w:spacing w:val="-2"/>
          <w:sz w:val="24"/>
          <w:szCs w:val="24"/>
        </w:rPr>
        <w:t>(под</w:t>
      </w:r>
      <w:r w:rsidR="009E28D8" w:rsidRPr="005B5B13">
        <w:rPr>
          <w:bCs w:val="0"/>
          <w:sz w:val="24"/>
          <w:szCs w:val="24"/>
        </w:rPr>
        <w:t xml:space="preserve">раздел </w:t>
      </w:r>
      <w:r w:rsidR="00334620" w:rsidRPr="005B5B13">
        <w:fldChar w:fldCharType="begin"/>
      </w:r>
      <w:r w:rsidR="00334620" w:rsidRPr="005B5B13">
        <w:instrText xml:space="preserve"> REF _Ref55336310 \r \h  \* MERGEFORMAT </w:instrText>
      </w:r>
      <w:r w:rsidR="00334620" w:rsidRPr="005B5B13">
        <w:fldChar w:fldCharType="separate"/>
      </w:r>
      <w:r w:rsidR="00657CD4" w:rsidRPr="005B5B13">
        <w:rPr>
          <w:bCs w:val="0"/>
          <w:sz w:val="24"/>
          <w:szCs w:val="24"/>
        </w:rPr>
        <w:t>5.1</w:t>
      </w:r>
      <w:r w:rsidR="00334620" w:rsidRPr="005B5B13">
        <w:fldChar w:fldCharType="end"/>
      </w:r>
      <w:r w:rsidR="009E28D8" w:rsidRPr="005B5B13">
        <w:rPr>
          <w:bCs w:val="0"/>
          <w:sz w:val="24"/>
          <w:szCs w:val="24"/>
          <w:lang w:eastAsia="ru-RU"/>
        </w:rPr>
        <w:t>)</w:t>
      </w:r>
      <w:r w:rsidR="009E28D8" w:rsidRPr="005B5B13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B5B13">
        <w:rPr>
          <w:bCs w:val="0"/>
          <w:sz w:val="24"/>
          <w:szCs w:val="24"/>
        </w:rPr>
        <w:t>.</w:t>
      </w:r>
      <w:bookmarkEnd w:id="567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D053CF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8" w:name="_Ref115077798"/>
      <w:bookmarkStart w:id="569" w:name="_Toc439323708"/>
      <w:bookmarkStart w:id="570" w:name="_Toc440297042"/>
      <w:bookmarkStart w:id="571" w:name="_Toc440356603"/>
      <w:bookmarkStart w:id="572" w:name="_Toc440631738"/>
      <w:bookmarkStart w:id="573" w:name="_Toc440876523"/>
      <w:bookmarkStart w:id="574" w:name="_Toc441130595"/>
      <w:bookmarkStart w:id="575" w:name="_Toc441157098"/>
      <w:bookmarkStart w:id="576" w:name="_Toc447292117"/>
      <w:bookmarkStart w:id="577" w:name="_Toc462234875"/>
      <w:bookmarkStart w:id="578" w:name="_Toc466966841"/>
      <w:bookmarkStart w:id="579" w:name="_Toc468806091"/>
      <w:bookmarkStart w:id="580" w:name="_Toc469480358"/>
      <w:bookmarkStart w:id="581" w:name="_Toc472416874"/>
      <w:bookmarkStart w:id="582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bookmarkEnd w:id="552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3" w:name="_Ref303683883"/>
      <w:bookmarkStart w:id="584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3"/>
      <w:bookmarkEnd w:id="584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5" w:name="_Ref305973250"/>
      <w:bookmarkStart w:id="586" w:name="_Toc498523106"/>
      <w:r w:rsidRPr="00D053CF">
        <w:t>Оценка Заявок и проведение переговоров</w:t>
      </w:r>
      <w:bookmarkEnd w:id="585"/>
      <w:bookmarkEnd w:id="586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7" w:name="_Toc439323711"/>
      <w:bookmarkStart w:id="588" w:name="_Toc440297045"/>
      <w:bookmarkStart w:id="589" w:name="_Toc440356606"/>
      <w:bookmarkStart w:id="590" w:name="_Toc440631741"/>
      <w:bookmarkStart w:id="591" w:name="_Toc440876526"/>
      <w:bookmarkStart w:id="592" w:name="_Toc441130598"/>
      <w:bookmarkStart w:id="593" w:name="_Toc441157101"/>
      <w:bookmarkStart w:id="594" w:name="_Toc447292120"/>
      <w:bookmarkStart w:id="595" w:name="_Toc462234878"/>
      <w:bookmarkStart w:id="596" w:name="_Toc466966844"/>
      <w:bookmarkStart w:id="597" w:name="_Toc468806094"/>
      <w:bookmarkStart w:id="598" w:name="_Toc469480361"/>
      <w:bookmarkStart w:id="599" w:name="_Toc472416877"/>
      <w:bookmarkStart w:id="600" w:name="_Toc498523107"/>
      <w:r w:rsidRPr="00D053CF">
        <w:rPr>
          <w:szCs w:val="24"/>
        </w:rPr>
        <w:t>Общие положения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1" w:name="_Ref93089454"/>
      <w:bookmarkStart w:id="602" w:name="_Toc439323712"/>
      <w:bookmarkStart w:id="603" w:name="_Toc440297046"/>
      <w:bookmarkStart w:id="604" w:name="_Toc440356607"/>
      <w:bookmarkStart w:id="605" w:name="_Toc440631742"/>
      <w:bookmarkStart w:id="606" w:name="_Toc440876527"/>
      <w:bookmarkStart w:id="607" w:name="_Toc441130599"/>
      <w:bookmarkStart w:id="608" w:name="_Toc441157102"/>
      <w:bookmarkStart w:id="609" w:name="_Toc447292121"/>
      <w:bookmarkStart w:id="610" w:name="_Toc462234879"/>
      <w:bookmarkStart w:id="611" w:name="_Toc466966845"/>
      <w:bookmarkStart w:id="612" w:name="_Toc468806095"/>
      <w:bookmarkStart w:id="613" w:name="_Toc469480362"/>
      <w:bookmarkStart w:id="614" w:name="_Toc472416878"/>
      <w:bookmarkStart w:id="615" w:name="_Toc498523108"/>
      <w:r w:rsidRPr="00D053CF">
        <w:rPr>
          <w:szCs w:val="24"/>
        </w:rPr>
        <w:t>Отборочная стадия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6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6"/>
      <w:bookmarkEnd w:id="617"/>
    </w:p>
    <w:p w:rsidR="00775238" w:rsidRPr="00011803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>
        <w:fldChar w:fldCharType="begin"/>
      </w:r>
      <w:r w:rsidR="00334620">
        <w:instrText xml:space="preserve"> REF _Ref499542691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011803" w:rsidRPr="00011803">
        <w:rPr>
          <w:sz w:val="24"/>
          <w:szCs w:val="24"/>
        </w:rPr>
        <w:t>)</w:t>
      </w:r>
      <w:r w:rsidR="00E374EE">
        <w:rPr>
          <w:sz w:val="24"/>
          <w:szCs w:val="24"/>
        </w:rPr>
        <w:t xml:space="preserve"> </w:t>
      </w:r>
      <w:r w:rsidR="00E374EE" w:rsidRPr="00334620">
        <w:rPr>
          <w:sz w:val="24"/>
          <w:szCs w:val="24"/>
        </w:rPr>
        <w:t xml:space="preserve">или представил </w:t>
      </w:r>
      <w:r w:rsidR="00E374EE" w:rsidRPr="00334620">
        <w:rPr>
          <w:sz w:val="24"/>
          <w:szCs w:val="24"/>
        </w:rPr>
        <w:lastRenderedPageBreak/>
        <w:t>недостоверные сведения о стране происхождения товара, указанного в заявке на участие в закупке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19" w:name="_Ref303670674"/>
      <w:bookmarkStart w:id="620" w:name="_Toc439323713"/>
      <w:bookmarkStart w:id="621" w:name="_Toc440297047"/>
      <w:bookmarkStart w:id="622" w:name="_Toc440356608"/>
      <w:bookmarkStart w:id="623" w:name="_Toc440631743"/>
      <w:bookmarkStart w:id="624" w:name="_Toc440876528"/>
      <w:bookmarkStart w:id="625" w:name="_Toc441130600"/>
      <w:bookmarkStart w:id="626" w:name="_Toc441157103"/>
      <w:bookmarkStart w:id="627" w:name="_Toc447292122"/>
      <w:bookmarkStart w:id="628" w:name="_Toc462234880"/>
      <w:bookmarkStart w:id="629" w:name="_Toc466966846"/>
      <w:bookmarkStart w:id="630" w:name="_Toc468806096"/>
      <w:bookmarkStart w:id="631" w:name="_Toc469480363"/>
      <w:bookmarkStart w:id="632" w:name="_Toc472416879"/>
      <w:bookmarkStart w:id="633" w:name="_Toc498523109"/>
      <w:r w:rsidRPr="00D053CF">
        <w:rPr>
          <w:szCs w:val="24"/>
        </w:rPr>
        <w:t>Проведение переговоров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4" w:name="_Ref306138385"/>
      <w:bookmarkStart w:id="635" w:name="_Toc439323714"/>
      <w:bookmarkStart w:id="636" w:name="_Toc440297048"/>
      <w:bookmarkStart w:id="637" w:name="_Toc440356609"/>
      <w:bookmarkStart w:id="638" w:name="_Toc440631744"/>
      <w:bookmarkStart w:id="639" w:name="_Toc440876529"/>
      <w:bookmarkStart w:id="640" w:name="_Toc441130601"/>
      <w:bookmarkStart w:id="641" w:name="_Toc441157104"/>
      <w:bookmarkStart w:id="642" w:name="_Toc447292123"/>
      <w:bookmarkStart w:id="643" w:name="_Toc462234881"/>
      <w:bookmarkStart w:id="644" w:name="_Toc466966847"/>
      <w:bookmarkStart w:id="645" w:name="_Toc468806097"/>
      <w:bookmarkStart w:id="646" w:name="_Toc469480364"/>
      <w:bookmarkStart w:id="647" w:name="_Toc472416880"/>
      <w:bookmarkStart w:id="648" w:name="_Toc498523110"/>
      <w:r w:rsidRPr="00D053CF">
        <w:rPr>
          <w:szCs w:val="24"/>
        </w:rPr>
        <w:t>Оценочная стадия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49" w:name="_Ref303250967"/>
      <w:bookmarkStart w:id="650" w:name="_Toc305697378"/>
      <w:bookmarkStart w:id="651" w:name="_Toc498523111"/>
      <w:bookmarkStart w:id="652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49"/>
      <w:bookmarkEnd w:id="650"/>
      <w:bookmarkEnd w:id="651"/>
      <w:r w:rsidRPr="00D053CF">
        <w:t xml:space="preserve"> </w:t>
      </w:r>
    </w:p>
    <w:bookmarkEnd w:id="652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</w:t>
      </w:r>
      <w:r w:rsidR="00F15392" w:rsidRPr="00D053CF">
        <w:rPr>
          <w:sz w:val="24"/>
          <w:szCs w:val="24"/>
          <w:lang w:eastAsia="ru-RU"/>
        </w:rPr>
        <w:lastRenderedPageBreak/>
        <w:t xml:space="preserve">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3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4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5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6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</w:t>
      </w:r>
      <w:r w:rsidRPr="00F91CA3">
        <w:rPr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7" w:name="_Ref471821960"/>
      <w:bookmarkStart w:id="658" w:name="_Toc471986593"/>
      <w:bookmarkStart w:id="659" w:name="_Toc472409204"/>
      <w:bookmarkStart w:id="660" w:name="_Toc472411818"/>
      <w:bookmarkStart w:id="661" w:name="_Toc498523112"/>
      <w:bookmarkStart w:id="662" w:name="_Ref303681924"/>
      <w:bookmarkStart w:id="663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57"/>
      <w:bookmarkEnd w:id="658"/>
      <w:bookmarkEnd w:id="659"/>
      <w:bookmarkEnd w:id="660"/>
      <w:bookmarkEnd w:id="661"/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57CD4" w:rsidRPr="00657CD4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</w:t>
      </w:r>
      <w:r w:rsidRPr="003C6D0A">
        <w:rPr>
          <w:sz w:val="24"/>
          <w:szCs w:val="24"/>
        </w:rPr>
        <w:lastRenderedPageBreak/>
        <w:t xml:space="preserve">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72416955"/>
      <w:bookmarkStart w:id="665" w:name="_Ref472416971"/>
      <w:bookmarkStart w:id="666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2"/>
      <w:bookmarkEnd w:id="663"/>
      <w:bookmarkEnd w:id="664"/>
      <w:bookmarkEnd w:id="665"/>
      <w:bookmarkEnd w:id="666"/>
    </w:p>
    <w:p w:rsidR="00717F60" w:rsidRPr="00FD4E6C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7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7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8" w:name="_Ref303251044"/>
      <w:bookmarkStart w:id="669" w:name="_Toc498523114"/>
      <w:bookmarkStart w:id="670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8"/>
      <w:bookmarkEnd w:id="669"/>
      <w:proofErr w:type="gramEnd"/>
    </w:p>
    <w:p w:rsidR="00717F60" w:rsidRPr="00D053C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1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1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2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3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3"/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68462453"/>
      <w:bookmarkStart w:id="675" w:name="_Toc468441704"/>
      <w:bookmarkStart w:id="676" w:name="_Ref465670219"/>
      <w:bookmarkStart w:id="677" w:name="_Toc498523115"/>
      <w:bookmarkStart w:id="678" w:name="_Ref303683929"/>
      <w:r w:rsidRPr="00FD4E6C">
        <w:rPr>
          <w:bCs w:val="0"/>
        </w:rPr>
        <w:t>Антидемпинговые меры</w:t>
      </w:r>
      <w:bookmarkEnd w:id="674"/>
      <w:bookmarkEnd w:id="675"/>
      <w:bookmarkEnd w:id="676"/>
      <w:bookmarkEnd w:id="677"/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9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9"/>
    </w:p>
    <w:p w:rsidR="007B5645" w:rsidRPr="00FD4E6C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7310E1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7310E1">
        <w:rPr>
          <w:rFonts w:eastAsia="Times New Roman,Italic"/>
          <w:bCs/>
          <w:iCs/>
          <w:sz w:val="24"/>
          <w:szCs w:val="24"/>
        </w:rPr>
        <w:t xml:space="preserve">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proofErr w:type="gramStart"/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Ref468805820"/>
      <w:bookmarkStart w:id="681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0"/>
      <w:bookmarkEnd w:id="678"/>
      <w:bookmarkEnd w:id="680"/>
      <w:bookmarkEnd w:id="681"/>
    </w:p>
    <w:p w:rsidR="00657CD4" w:rsidRPr="00090A4A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657CD4" w:rsidRPr="00090A4A">
        <w:rPr>
          <w:bCs w:val="0"/>
          <w:sz w:val="24"/>
          <w:szCs w:val="24"/>
        </w:rPr>
        <w:t>.</w:t>
      </w:r>
    </w:p>
    <w:p w:rsidR="00090A4A" w:rsidRPr="00090A4A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90A4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90A4A">
        <w:rPr>
          <w:color w:val="000000"/>
          <w:sz w:val="24"/>
          <w:szCs w:val="24"/>
          <w:lang w:eastAsia="x-none"/>
        </w:rPr>
        <w:t xml:space="preserve">(Протоколе) </w:t>
      </w:r>
      <w:r w:rsidRPr="00090A4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90A4A" w:rsidRPr="00090A4A" w:rsidRDefault="00090A4A" w:rsidP="00090A4A">
      <w:pPr>
        <w:widowControl w:val="0"/>
        <w:numPr>
          <w:ilvl w:val="0"/>
          <w:numId w:val="8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90A4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90A4A">
        <w:rPr>
          <w:bCs w:val="0"/>
          <w:sz w:val="24"/>
          <w:szCs w:val="24"/>
        </w:rPr>
        <w:t xml:space="preserve">Победителя </w:t>
      </w:r>
      <w:r w:rsidRPr="00090A4A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90A4A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90A4A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657CD4" w:rsidRPr="00090A4A" w:rsidRDefault="00090A4A" w:rsidP="00090A4A">
      <w:pPr>
        <w:widowControl w:val="0"/>
        <w:numPr>
          <w:ilvl w:val="0"/>
          <w:numId w:val="8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90A4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</w:t>
      </w:r>
      <w:r w:rsidR="00657CD4" w:rsidRPr="00090A4A">
        <w:rPr>
          <w:color w:val="000000"/>
          <w:sz w:val="24"/>
          <w:szCs w:val="24"/>
          <w:lang w:eastAsia="ru-RU"/>
        </w:rPr>
        <w:t>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090A4A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2" w:name="_Ref294695403"/>
      <w:bookmarkStart w:id="683" w:name="_Ref306320315"/>
      <w:r w:rsidRPr="00657CD4">
        <w:rPr>
          <w:bCs w:val="0"/>
          <w:sz w:val="24"/>
          <w:szCs w:val="24"/>
        </w:rPr>
        <w:t>Договор</w:t>
      </w:r>
      <w:r w:rsidR="00717F60" w:rsidRPr="00657CD4">
        <w:rPr>
          <w:bCs w:val="0"/>
          <w:sz w:val="24"/>
          <w:szCs w:val="24"/>
        </w:rPr>
        <w:t xml:space="preserve"> между Заказчиком и </w:t>
      </w:r>
      <w:r w:rsidR="009C744E" w:rsidRPr="00657CD4">
        <w:rPr>
          <w:bCs w:val="0"/>
          <w:sz w:val="24"/>
          <w:szCs w:val="24"/>
        </w:rPr>
        <w:t>Участник</w:t>
      </w:r>
      <w:r w:rsidR="0087407B" w:rsidRPr="00657CD4">
        <w:rPr>
          <w:bCs w:val="0"/>
          <w:sz w:val="24"/>
          <w:szCs w:val="24"/>
        </w:rPr>
        <w:t xml:space="preserve">ом, чья </w:t>
      </w:r>
      <w:r w:rsidR="004B5EB3" w:rsidRPr="00657CD4">
        <w:rPr>
          <w:bCs w:val="0"/>
          <w:sz w:val="24"/>
          <w:szCs w:val="24"/>
        </w:rPr>
        <w:t>Заявк</w:t>
      </w:r>
      <w:r w:rsidR="0087407B" w:rsidRPr="00657CD4">
        <w:rPr>
          <w:bCs w:val="0"/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</w:t>
      </w:r>
      <w:r w:rsidR="00717F60" w:rsidRPr="00D053CF">
        <w:rPr>
          <w:bCs w:val="0"/>
          <w:sz w:val="24"/>
          <w:szCs w:val="24"/>
        </w:rPr>
        <w:lastRenderedPageBreak/>
        <w:t xml:space="preserve">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2"/>
      <w:bookmarkEnd w:id="683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4"/>
      <w:bookmarkEnd w:id="685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657CD4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6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Toc181693189"/>
      <w:bookmarkStart w:id="689" w:name="_Ref190680463"/>
      <w:bookmarkStart w:id="690" w:name="_Ref306140410"/>
      <w:bookmarkStart w:id="691" w:name="_Ref306142159"/>
      <w:bookmarkStart w:id="692" w:name="_Ref468202077"/>
      <w:bookmarkStart w:id="693" w:name="_Ref303102866"/>
      <w:bookmarkStart w:id="694" w:name="_Toc305835589"/>
      <w:bookmarkStart w:id="695" w:name="_Ref303683952"/>
      <w:bookmarkStart w:id="696" w:name="__RefNumPara__840_922829174"/>
      <w:bookmarkEnd w:id="687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</w:t>
      </w:r>
      <w:r w:rsidRPr="003C6D0A">
        <w:rPr>
          <w:sz w:val="24"/>
          <w:szCs w:val="24"/>
        </w:rPr>
        <w:lastRenderedPageBreak/>
        <w:t xml:space="preserve">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72417185"/>
      <w:bookmarkStart w:id="698" w:name="_Ref472417616"/>
      <w:bookmarkStart w:id="699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8"/>
      <w:bookmarkEnd w:id="689"/>
      <w:bookmarkEnd w:id="690"/>
      <w:bookmarkEnd w:id="691"/>
      <w:bookmarkEnd w:id="692"/>
      <w:bookmarkEnd w:id="697"/>
      <w:bookmarkEnd w:id="698"/>
      <w:bookmarkEnd w:id="699"/>
      <w:r w:rsidRPr="003C6D0A">
        <w:t xml:space="preserve"> </w:t>
      </w:r>
      <w:bookmarkEnd w:id="693"/>
      <w:bookmarkEnd w:id="694"/>
    </w:p>
    <w:p w:rsidR="00932C0A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0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0"/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FD4E6C">
        <w:rPr>
          <w:sz w:val="24"/>
          <w:szCs w:val="24"/>
        </w:rPr>
        <w:t xml:space="preserve">) с учетом требований, изложенных в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FD4E6C">
        <w:rPr>
          <w:sz w:val="24"/>
          <w:szCs w:val="24"/>
        </w:rPr>
        <w:t xml:space="preserve">, а также на этапе </w:t>
      </w:r>
      <w:proofErr w:type="spellStart"/>
      <w:r w:rsidRPr="00FD4E6C">
        <w:rPr>
          <w:sz w:val="24"/>
          <w:szCs w:val="24"/>
        </w:rPr>
        <w:t>преддговорных</w:t>
      </w:r>
      <w:proofErr w:type="spellEnd"/>
      <w:r w:rsidRPr="00FD4E6C">
        <w:rPr>
          <w:sz w:val="24"/>
          <w:szCs w:val="24"/>
        </w:rPr>
        <w:t xml:space="preserve"> переговоров (п. </w:t>
      </w:r>
      <w:r w:rsidR="00334620">
        <w:fldChar w:fldCharType="begin"/>
      </w:r>
      <w:r w:rsidR="00334620">
        <w:instrText xml:space="preserve"> REF _Ref468805820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</w:t>
      </w:r>
      <w:r w:rsidR="00334620">
        <w:fldChar w:fldCharType="end"/>
      </w:r>
      <w:r w:rsidRPr="00FD4E6C">
        <w:rPr>
          <w:sz w:val="24"/>
          <w:szCs w:val="24"/>
        </w:rPr>
        <w:t>).</w:t>
      </w:r>
    </w:p>
    <w:p w:rsidR="00A222A8" w:rsidRPr="005B5B13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1" w:name="_Ref468974799"/>
      <w:bookmarkStart w:id="702" w:name="_Ref465440181"/>
      <w:r w:rsidRPr="005B5B13">
        <w:rPr>
          <w:sz w:val="24"/>
          <w:szCs w:val="24"/>
        </w:rPr>
        <w:t>Реквизиты Заказчика:</w:t>
      </w:r>
      <w:bookmarkEnd w:id="701"/>
    </w:p>
    <w:p w:rsidR="00A222A8" w:rsidRPr="005B5B13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5B5B13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5B5B13" w:rsidRDefault="00A222A8" w:rsidP="00A222A8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B5B13">
        <w:rPr>
          <w:sz w:val="24"/>
          <w:szCs w:val="24"/>
        </w:rPr>
        <w:t>ИНН/КПП: 6901067107/997450001</w:t>
      </w:r>
    </w:p>
    <w:p w:rsidR="00A222A8" w:rsidRPr="005B5B1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5B5B13">
        <w:rPr>
          <w:sz w:val="24"/>
          <w:szCs w:val="24"/>
        </w:rPr>
        <w:t>р</w:t>
      </w:r>
      <w:proofErr w:type="gramEnd"/>
      <w:r w:rsidRPr="005B5B13">
        <w:rPr>
          <w:sz w:val="24"/>
          <w:szCs w:val="24"/>
        </w:rPr>
        <w:t>/с: 40702810000000019885 в ПАО РОСБАНК</w:t>
      </w:r>
    </w:p>
    <w:p w:rsidR="00A222A8" w:rsidRPr="005B5B1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B5B13">
        <w:rPr>
          <w:sz w:val="24"/>
          <w:szCs w:val="24"/>
        </w:rPr>
        <w:t>БИК: 044525256</w:t>
      </w:r>
    </w:p>
    <w:p w:rsidR="00A222A8" w:rsidRPr="005B5B1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B5B13">
        <w:rPr>
          <w:sz w:val="24"/>
          <w:szCs w:val="24"/>
        </w:rPr>
        <w:t>к/с: 30101810000000000256</w:t>
      </w:r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3" w:name="_Ref472417478"/>
      <w:r w:rsidRPr="005B5B13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5B5B13">
        <w:rPr>
          <w:sz w:val="24"/>
          <w:szCs w:val="24"/>
        </w:rPr>
        <w:t xml:space="preserve">Поставщика </w:t>
      </w:r>
      <w:r w:rsidRPr="005B5B13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</w:t>
      </w:r>
      <w:r w:rsidRPr="00FD4E6C">
        <w:rPr>
          <w:sz w:val="24"/>
          <w:szCs w:val="24"/>
        </w:rPr>
        <w:t xml:space="preserve">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_Ref468805929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3.12.7</w:t>
      </w:r>
      <w:r w:rsidR="00334620">
        <w:fldChar w:fldCharType="end"/>
      </w:r>
      <w:r w:rsidRPr="00FD4E6C">
        <w:rPr>
          <w:sz w:val="24"/>
          <w:szCs w:val="24"/>
        </w:rPr>
        <w:t>.</w:t>
      </w:r>
      <w:bookmarkEnd w:id="702"/>
      <w:bookmarkEnd w:id="703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303694483"/>
      <w:bookmarkStart w:id="705" w:name="_Toc305835590"/>
      <w:bookmarkStart w:id="706" w:name="_Ref306140451"/>
      <w:bookmarkStart w:id="707" w:name="_Toc498523118"/>
      <w:r w:rsidRPr="00D053CF">
        <w:t xml:space="preserve">Уведомление о результатах </w:t>
      </w:r>
      <w:bookmarkEnd w:id="704"/>
      <w:bookmarkEnd w:id="705"/>
      <w:r w:rsidRPr="00D053CF">
        <w:t>запроса предложений</w:t>
      </w:r>
      <w:bookmarkEnd w:id="706"/>
      <w:bookmarkEnd w:id="707"/>
    </w:p>
    <w:bookmarkEnd w:id="695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8" w:name="_Ref440270568"/>
      <w:bookmarkStart w:id="709" w:name="_Ref440274159"/>
      <w:bookmarkStart w:id="710" w:name="_Ref440292555"/>
      <w:bookmarkStart w:id="711" w:name="_Ref440292779"/>
      <w:bookmarkStart w:id="712" w:name="_Toc498523119"/>
      <w:r w:rsidRPr="00D053CF">
        <w:rPr>
          <w:szCs w:val="24"/>
        </w:rPr>
        <w:lastRenderedPageBreak/>
        <w:t>Техническая часть</w:t>
      </w:r>
      <w:bookmarkEnd w:id="708"/>
      <w:bookmarkEnd w:id="709"/>
      <w:bookmarkEnd w:id="710"/>
      <w:bookmarkEnd w:id="711"/>
      <w:bookmarkEnd w:id="712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3" w:name="_Toc176064096"/>
      <w:bookmarkStart w:id="714" w:name="_Toc176338524"/>
      <w:bookmarkStart w:id="715" w:name="_Toc180399752"/>
      <w:bookmarkStart w:id="716" w:name="_Toc191205941"/>
      <w:bookmarkStart w:id="717" w:name="_Toc194315544"/>
      <w:bookmarkStart w:id="718" w:name="_Toc423421725"/>
      <w:bookmarkStart w:id="719" w:name="_Toc498523120"/>
      <w:r w:rsidRPr="00D053CF">
        <w:t>Общие требования к условиям поставки продукции</w:t>
      </w:r>
      <w:bookmarkStart w:id="720" w:name="_Toc176064097"/>
      <w:bookmarkStart w:id="721" w:name="_Toc176338525"/>
      <w:bookmarkStart w:id="722" w:name="_Toc180399753"/>
      <w:bookmarkStart w:id="723" w:name="_Toc189457101"/>
      <w:bookmarkStart w:id="724" w:name="_Toc189461737"/>
      <w:bookmarkStart w:id="725" w:name="_Toc189462011"/>
      <w:bookmarkStart w:id="726" w:name="_Toc191273610"/>
      <w:bookmarkStart w:id="727" w:name="_Toc167189319"/>
      <w:bookmarkStart w:id="728" w:name="_Toc168725254"/>
      <w:bookmarkEnd w:id="713"/>
      <w:bookmarkEnd w:id="714"/>
      <w:bookmarkEnd w:id="715"/>
      <w:bookmarkEnd w:id="716"/>
      <w:bookmarkEnd w:id="717"/>
      <w:bookmarkEnd w:id="718"/>
      <w:bookmarkEnd w:id="71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9" w:name="_Toc439166308"/>
      <w:bookmarkStart w:id="730" w:name="_Toc439170656"/>
      <w:bookmarkStart w:id="731" w:name="_Toc439172758"/>
      <w:bookmarkStart w:id="732" w:name="_Toc439173202"/>
      <w:bookmarkStart w:id="733" w:name="_Toc439238196"/>
      <w:bookmarkStart w:id="734" w:name="_Toc439252748"/>
      <w:bookmarkStart w:id="735" w:name="_Toc439323606"/>
      <w:bookmarkStart w:id="736" w:name="_Toc439323722"/>
      <w:bookmarkStart w:id="737" w:name="_Toc440297056"/>
      <w:bookmarkStart w:id="738" w:name="_Toc440356617"/>
      <w:bookmarkStart w:id="739" w:name="_Toc440631753"/>
      <w:bookmarkStart w:id="740" w:name="_Toc440876538"/>
      <w:bookmarkStart w:id="741" w:name="_Toc441130610"/>
      <w:bookmarkStart w:id="742" w:name="_Toc441157113"/>
      <w:bookmarkStart w:id="743" w:name="_Toc447292132"/>
      <w:bookmarkStart w:id="744" w:name="_Toc462234890"/>
      <w:bookmarkStart w:id="745" w:name="_Toc466966856"/>
      <w:bookmarkStart w:id="746" w:name="_Toc468806107"/>
      <w:bookmarkStart w:id="747" w:name="_Toc469480374"/>
      <w:bookmarkStart w:id="748" w:name="_Toc472416891"/>
      <w:bookmarkStart w:id="749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0" w:name="_Toc439166309"/>
      <w:bookmarkStart w:id="751" w:name="_Toc439170657"/>
      <w:bookmarkStart w:id="752" w:name="_Toc439172759"/>
      <w:bookmarkStart w:id="753" w:name="_Toc439173203"/>
      <w:bookmarkStart w:id="754" w:name="_Toc439238197"/>
      <w:bookmarkStart w:id="755" w:name="_Toc439252749"/>
      <w:bookmarkStart w:id="756" w:name="_Toc439323607"/>
      <w:bookmarkStart w:id="757" w:name="_Toc439323723"/>
      <w:bookmarkStart w:id="758" w:name="_Toc440297057"/>
      <w:bookmarkStart w:id="759" w:name="_Toc440356618"/>
      <w:bookmarkStart w:id="760" w:name="_Toc440631754"/>
      <w:bookmarkStart w:id="761" w:name="_Toc440876539"/>
      <w:bookmarkStart w:id="762" w:name="_Toc441130611"/>
      <w:bookmarkStart w:id="763" w:name="_Toc441157114"/>
      <w:bookmarkStart w:id="764" w:name="_Toc447292133"/>
      <w:bookmarkStart w:id="765" w:name="_Toc462234891"/>
      <w:bookmarkStart w:id="766" w:name="_Toc466966857"/>
      <w:bookmarkStart w:id="767" w:name="_Toc468806108"/>
      <w:bookmarkStart w:id="768" w:name="_Toc469480375"/>
      <w:bookmarkStart w:id="769" w:name="_Toc472416892"/>
      <w:bookmarkStart w:id="770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</w:p>
    <w:p w:rsidR="002B5044" w:rsidRPr="00D053CF" w:rsidRDefault="002B5044" w:rsidP="0021751A">
      <w:pPr>
        <w:pStyle w:val="2"/>
        <w:ind w:left="1701" w:hanging="1134"/>
      </w:pPr>
      <w:bookmarkStart w:id="771" w:name="_Toc423421726"/>
      <w:bookmarkStart w:id="772" w:name="_Ref450652998"/>
      <w:bookmarkStart w:id="773" w:name="_Toc498523123"/>
      <w:r w:rsidRPr="00D053CF">
        <w:t>Перечень, объемы и характеристики закупаемой продукции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71"/>
      <w:bookmarkEnd w:id="772"/>
      <w:bookmarkEnd w:id="773"/>
    </w:p>
    <w:p w:rsidR="002B5044" w:rsidRPr="005B5B1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4" w:name="_Toc439166311"/>
      <w:bookmarkStart w:id="775" w:name="_Toc439170659"/>
      <w:bookmarkStart w:id="776" w:name="_Toc439172761"/>
      <w:bookmarkStart w:id="777" w:name="_Toc439173205"/>
      <w:bookmarkStart w:id="778" w:name="_Toc439238199"/>
      <w:bookmarkStart w:id="779" w:name="_Toc439252751"/>
      <w:bookmarkStart w:id="780" w:name="_Toc439323609"/>
      <w:bookmarkStart w:id="781" w:name="_Toc439323725"/>
      <w:bookmarkStart w:id="782" w:name="_Toc440297059"/>
      <w:bookmarkStart w:id="783" w:name="_Toc440356620"/>
      <w:bookmarkStart w:id="784" w:name="_Toc440631756"/>
      <w:bookmarkStart w:id="785" w:name="_Toc440876541"/>
      <w:bookmarkStart w:id="786" w:name="_Toc441130613"/>
      <w:bookmarkStart w:id="787" w:name="_Toc441157116"/>
      <w:bookmarkStart w:id="788" w:name="_Toc447292135"/>
      <w:bookmarkStart w:id="789" w:name="_Toc462234893"/>
      <w:bookmarkStart w:id="790" w:name="_Toc466966859"/>
      <w:bookmarkStart w:id="791" w:name="_Toc468806110"/>
      <w:bookmarkStart w:id="792" w:name="_Toc469480377"/>
      <w:bookmarkStart w:id="793" w:name="_Toc472416894"/>
      <w:bookmarkStart w:id="794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</w:t>
      </w:r>
      <w:proofErr w:type="gramStart"/>
      <w:r w:rsidR="003776BB" w:rsidRPr="00D053CF">
        <w:rPr>
          <w:b w:val="0"/>
          <w:szCs w:val="24"/>
        </w:rPr>
        <w:t>е(</w:t>
      </w:r>
      <w:proofErr w:type="spellStart"/>
      <w:proofErr w:type="gramEnd"/>
      <w:r w:rsidRPr="00D053CF">
        <w:rPr>
          <w:b w:val="0"/>
          <w:szCs w:val="24"/>
        </w:rPr>
        <w:t>ие</w:t>
      </w:r>
      <w:proofErr w:type="spellEnd"/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</w:t>
      </w:r>
      <w:r w:rsidR="00A154B7" w:rsidRPr="00D053CF">
        <w:rPr>
          <w:b w:val="0"/>
          <w:szCs w:val="24"/>
        </w:rPr>
        <w:t xml:space="preserve">по </w:t>
      </w:r>
      <w:r w:rsidR="00A154B7" w:rsidRPr="005B5B13">
        <w:rPr>
          <w:b w:val="0"/>
          <w:szCs w:val="24"/>
        </w:rPr>
        <w:t xml:space="preserve">Лоту №1 (подраздел </w:t>
      </w:r>
      <w:r w:rsidR="00334620" w:rsidRPr="005B5B13">
        <w:fldChar w:fldCharType="begin"/>
      </w:r>
      <w:r w:rsidR="00334620" w:rsidRPr="005B5B13">
        <w:instrText xml:space="preserve"> REF _Ref440275279 \r \h  \* MERGEFORMAT </w:instrText>
      </w:r>
      <w:r w:rsidR="00334620" w:rsidRPr="005B5B13">
        <w:fldChar w:fldCharType="separate"/>
      </w:r>
      <w:r w:rsidR="00657CD4" w:rsidRPr="005B5B13">
        <w:rPr>
          <w:b w:val="0"/>
          <w:szCs w:val="24"/>
        </w:rPr>
        <w:t>1.1.5</w:t>
      </w:r>
      <w:r w:rsidR="00334620" w:rsidRPr="005B5B13">
        <w:fldChar w:fldCharType="end"/>
      </w:r>
      <w:r w:rsidR="00A154B7" w:rsidRPr="005B5B13">
        <w:rPr>
          <w:b w:val="0"/>
          <w:szCs w:val="24"/>
        </w:rPr>
        <w:t>)</w:t>
      </w:r>
      <w:r w:rsidRPr="005B5B13">
        <w:rPr>
          <w:b w:val="0"/>
          <w:szCs w:val="24"/>
        </w:rPr>
        <w:t xml:space="preserve"> изложен</w:t>
      </w:r>
      <w:r w:rsidR="00F463E8" w:rsidRPr="005B5B13">
        <w:rPr>
          <w:b w:val="0"/>
          <w:szCs w:val="24"/>
        </w:rPr>
        <w:t>о(</w:t>
      </w:r>
      <w:r w:rsidRPr="005B5B13">
        <w:rPr>
          <w:b w:val="0"/>
          <w:szCs w:val="24"/>
        </w:rPr>
        <w:t>ы</w:t>
      </w:r>
      <w:r w:rsidR="00F463E8" w:rsidRPr="005B5B13">
        <w:rPr>
          <w:b w:val="0"/>
          <w:szCs w:val="24"/>
        </w:rPr>
        <w:t>)</w:t>
      </w:r>
      <w:r w:rsidRPr="005B5B13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B5B13">
        <w:rPr>
          <w:b w:val="0"/>
          <w:szCs w:val="24"/>
        </w:rPr>
        <w:t>Участник</w:t>
      </w:r>
      <w:r w:rsidRPr="005B5B13">
        <w:rPr>
          <w:b w:val="0"/>
          <w:szCs w:val="24"/>
        </w:rPr>
        <w:t>ам вместе с ней в качестве отдельного документа.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:rsidR="002B5044" w:rsidRPr="00D053CF" w:rsidRDefault="002B5044" w:rsidP="0021751A">
      <w:pPr>
        <w:pStyle w:val="2"/>
        <w:ind w:left="1701" w:hanging="1134"/>
      </w:pPr>
      <w:bookmarkStart w:id="795" w:name="_Ref194832984"/>
      <w:bookmarkStart w:id="796" w:name="_Ref197686508"/>
      <w:bookmarkStart w:id="797" w:name="_Toc423421727"/>
      <w:bookmarkStart w:id="798" w:name="_Toc498523126"/>
      <w:r w:rsidRPr="005B5B13">
        <w:t>Требование к поставляемой продукции</w:t>
      </w:r>
      <w:bookmarkStart w:id="799" w:name="_GoBack"/>
      <w:bookmarkEnd w:id="795"/>
      <w:bookmarkEnd w:id="796"/>
      <w:bookmarkEnd w:id="797"/>
      <w:bookmarkEnd w:id="798"/>
      <w:bookmarkEnd w:id="799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0" w:name="_Toc439166313"/>
      <w:bookmarkStart w:id="801" w:name="_Toc439170661"/>
      <w:bookmarkStart w:id="802" w:name="_Toc439172763"/>
      <w:bookmarkStart w:id="803" w:name="_Toc439173207"/>
      <w:bookmarkStart w:id="804" w:name="_Toc439238201"/>
      <w:bookmarkStart w:id="805" w:name="_Toc439252753"/>
      <w:bookmarkStart w:id="806" w:name="_Toc439323611"/>
      <w:bookmarkStart w:id="807" w:name="_Toc439323727"/>
      <w:bookmarkStart w:id="808" w:name="_Toc440297061"/>
      <w:bookmarkStart w:id="809" w:name="_Toc440356622"/>
      <w:bookmarkStart w:id="810" w:name="_Toc440631758"/>
      <w:bookmarkStart w:id="811" w:name="_Toc440876543"/>
      <w:bookmarkStart w:id="812" w:name="_Toc441130615"/>
      <w:bookmarkStart w:id="813" w:name="_Toc441157118"/>
      <w:bookmarkStart w:id="814" w:name="_Toc447292137"/>
      <w:bookmarkStart w:id="815" w:name="_Toc462234895"/>
      <w:bookmarkStart w:id="816" w:name="_Toc466966862"/>
      <w:bookmarkStart w:id="817" w:name="_Toc468806113"/>
      <w:bookmarkStart w:id="818" w:name="_Toc469480380"/>
      <w:bookmarkStart w:id="819" w:name="_Toc472416897"/>
      <w:bookmarkStart w:id="820" w:name="_Toc498523127"/>
      <w:bookmarkStart w:id="821" w:name="_Ref194833053"/>
      <w:bookmarkStart w:id="822" w:name="_Ref223496951"/>
      <w:bookmarkStart w:id="823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4" w:name="_Toc439166314"/>
      <w:bookmarkStart w:id="825" w:name="_Toc439170662"/>
      <w:bookmarkStart w:id="826" w:name="_Toc439172764"/>
      <w:bookmarkStart w:id="827" w:name="_Toc439173208"/>
      <w:bookmarkStart w:id="828" w:name="_Toc439238202"/>
      <w:bookmarkStart w:id="829" w:name="_Toc439252754"/>
      <w:bookmarkStart w:id="830" w:name="_Toc439323612"/>
      <w:bookmarkStart w:id="831" w:name="_Toc439323728"/>
      <w:bookmarkStart w:id="832" w:name="_Toc440297062"/>
      <w:bookmarkStart w:id="833" w:name="_Toc440356623"/>
      <w:bookmarkStart w:id="834" w:name="_Toc440631759"/>
      <w:bookmarkStart w:id="835" w:name="_Toc440876544"/>
      <w:bookmarkStart w:id="836" w:name="_Toc441130616"/>
      <w:bookmarkStart w:id="837" w:name="_Toc441157119"/>
      <w:bookmarkStart w:id="838" w:name="_Toc447292138"/>
      <w:bookmarkStart w:id="839" w:name="_Toc462234896"/>
      <w:bookmarkStart w:id="840" w:name="_Toc466966863"/>
      <w:bookmarkStart w:id="841" w:name="_Toc468806114"/>
      <w:bookmarkStart w:id="842" w:name="_Toc469480381"/>
      <w:bookmarkStart w:id="843" w:name="_Toc472416898"/>
      <w:bookmarkStart w:id="844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2B5044" w:rsidRPr="00D053CF" w:rsidRDefault="002B5044" w:rsidP="0021751A">
      <w:pPr>
        <w:pStyle w:val="2"/>
        <w:ind w:left="1701" w:hanging="1134"/>
      </w:pPr>
      <w:bookmarkStart w:id="845" w:name="_Ref247513861"/>
      <w:bookmarkStart w:id="846" w:name="_Toc423421728"/>
      <w:bookmarkStart w:id="847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1"/>
      <w:bookmarkEnd w:id="822"/>
      <w:bookmarkEnd w:id="823"/>
      <w:r w:rsidRPr="00D053CF">
        <w:t>.</w:t>
      </w:r>
      <w:bookmarkEnd w:id="845"/>
      <w:bookmarkEnd w:id="846"/>
      <w:bookmarkEnd w:id="84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7"/>
      <w:bookmarkStart w:id="849" w:name="_Toc439170665"/>
      <w:bookmarkStart w:id="850" w:name="_Toc439172767"/>
      <w:bookmarkStart w:id="851" w:name="_Toc439173211"/>
      <w:bookmarkStart w:id="852" w:name="_Toc439238205"/>
      <w:bookmarkStart w:id="853" w:name="_Toc439252756"/>
      <w:bookmarkStart w:id="854" w:name="_Toc439323614"/>
      <w:bookmarkStart w:id="855" w:name="_Toc439323730"/>
      <w:bookmarkStart w:id="856" w:name="_Ref440292618"/>
      <w:bookmarkStart w:id="857" w:name="_Toc440297064"/>
      <w:bookmarkStart w:id="858" w:name="_Toc440356625"/>
      <w:bookmarkStart w:id="859" w:name="_Toc440631761"/>
      <w:bookmarkStart w:id="860" w:name="_Toc440876546"/>
      <w:bookmarkStart w:id="861" w:name="_Toc441130618"/>
      <w:bookmarkStart w:id="862" w:name="_Toc441157121"/>
      <w:bookmarkStart w:id="863" w:name="_Toc447292140"/>
      <w:bookmarkStart w:id="864" w:name="_Toc462234898"/>
      <w:bookmarkStart w:id="865" w:name="_Toc466966865"/>
      <w:bookmarkStart w:id="866" w:name="_Toc468806116"/>
      <w:bookmarkStart w:id="867" w:name="_Toc469480383"/>
      <w:bookmarkStart w:id="868" w:name="_Toc472416900"/>
      <w:bookmarkStart w:id="869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0" w:name="_Toc439166318"/>
      <w:bookmarkStart w:id="871" w:name="_Toc439170666"/>
      <w:bookmarkStart w:id="872" w:name="_Toc439172768"/>
      <w:bookmarkStart w:id="873" w:name="_Toc439173212"/>
      <w:bookmarkStart w:id="874" w:name="_Toc439238206"/>
      <w:bookmarkStart w:id="875" w:name="_Toc439252757"/>
      <w:bookmarkStart w:id="876" w:name="_Toc439323615"/>
      <w:bookmarkStart w:id="877" w:name="_Toc439323731"/>
      <w:bookmarkStart w:id="878" w:name="_Toc440297065"/>
      <w:bookmarkStart w:id="879" w:name="_Toc440356626"/>
      <w:bookmarkStart w:id="880" w:name="_Toc440631762"/>
      <w:bookmarkStart w:id="881" w:name="_Toc440876547"/>
      <w:bookmarkStart w:id="882" w:name="_Toc441130619"/>
      <w:bookmarkStart w:id="883" w:name="_Toc441157122"/>
      <w:bookmarkStart w:id="884" w:name="_Toc447292141"/>
      <w:bookmarkStart w:id="885" w:name="_Toc462234899"/>
      <w:bookmarkStart w:id="886" w:name="_Toc466966866"/>
      <w:bookmarkStart w:id="887" w:name="_Toc468806117"/>
      <w:bookmarkStart w:id="888" w:name="_Toc469480384"/>
      <w:bookmarkStart w:id="889" w:name="_Toc472416901"/>
      <w:bookmarkStart w:id="890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A549DD" w:rsidRPr="00D053CF" w:rsidRDefault="00A549DD" w:rsidP="00A549DD">
      <w:pPr>
        <w:pStyle w:val="2"/>
        <w:ind w:left="1701" w:hanging="1134"/>
      </w:pPr>
      <w:bookmarkStart w:id="891" w:name="_Toc248219573"/>
      <w:bookmarkStart w:id="892" w:name="_Toc256099315"/>
      <w:bookmarkStart w:id="893" w:name="_Toc423421664"/>
      <w:bookmarkStart w:id="894" w:name="_Toc447269813"/>
      <w:bookmarkStart w:id="895" w:name="_Toc498523132"/>
      <w:bookmarkEnd w:id="727"/>
      <w:bookmarkEnd w:id="728"/>
      <w:r w:rsidRPr="00D053CF">
        <w:t>Иные требования</w:t>
      </w:r>
      <w:bookmarkEnd w:id="891"/>
      <w:bookmarkEnd w:id="892"/>
      <w:bookmarkEnd w:id="893"/>
      <w:bookmarkEnd w:id="894"/>
      <w:bookmarkEnd w:id="895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6" w:name="_Toc447292143"/>
      <w:bookmarkStart w:id="897" w:name="_Toc462234901"/>
      <w:bookmarkStart w:id="898" w:name="_Toc466966868"/>
      <w:bookmarkStart w:id="899" w:name="_Toc468806119"/>
      <w:bookmarkStart w:id="900" w:name="_Toc469480386"/>
      <w:bookmarkStart w:id="901" w:name="_Toc472416903"/>
      <w:bookmarkStart w:id="902" w:name="_Toc498523133"/>
      <w:bookmarkStart w:id="903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4" w:name="_Toc447292144"/>
      <w:bookmarkStart w:id="905" w:name="_Toc462234902"/>
      <w:bookmarkStart w:id="906" w:name="_Toc466966869"/>
      <w:bookmarkStart w:id="907" w:name="_Toc468806120"/>
      <w:bookmarkStart w:id="908" w:name="_Toc469480387"/>
      <w:bookmarkStart w:id="909" w:name="_Toc472416904"/>
      <w:bookmarkStart w:id="910" w:name="_Toc498523134"/>
      <w:proofErr w:type="gramStart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proofErr w:type="gramEnd"/>
    </w:p>
    <w:p w:rsidR="00BE26DC" w:rsidRPr="00D053CF" w:rsidRDefault="00BE26DC" w:rsidP="00BE26DC">
      <w:pPr>
        <w:pStyle w:val="2"/>
        <w:ind w:left="1701" w:hanging="1134"/>
      </w:pPr>
      <w:bookmarkStart w:id="911" w:name="_Toc461809058"/>
      <w:bookmarkStart w:id="912" w:name="_Toc462216759"/>
      <w:bookmarkStart w:id="913" w:name="_Toc498523135"/>
      <w:r w:rsidRPr="00D053CF">
        <w:t>Альтернативные предложения</w:t>
      </w:r>
      <w:bookmarkStart w:id="914" w:name="_Ref56252639"/>
      <w:bookmarkEnd w:id="911"/>
      <w:bookmarkEnd w:id="912"/>
      <w:bookmarkEnd w:id="913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5" w:name="_Toc461809059"/>
      <w:bookmarkStart w:id="916" w:name="_Toc462216760"/>
      <w:bookmarkStart w:id="917" w:name="_Toc462234904"/>
      <w:bookmarkStart w:id="918" w:name="_Toc466966871"/>
      <w:bookmarkStart w:id="919" w:name="_Toc468806122"/>
      <w:bookmarkStart w:id="920" w:name="_Toc469480389"/>
      <w:bookmarkStart w:id="921" w:name="_Toc472416906"/>
      <w:bookmarkStart w:id="922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3" w:name="_Ref440270602"/>
      <w:bookmarkStart w:id="924" w:name="_Toc498523137"/>
      <w:bookmarkEnd w:id="5"/>
      <w:bookmarkEnd w:id="696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3"/>
      <w:bookmarkEnd w:id="924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5" w:name="_Ref55336310"/>
      <w:bookmarkStart w:id="926" w:name="_Toc57314672"/>
      <w:bookmarkStart w:id="927" w:name="_Toc69728986"/>
      <w:bookmarkStart w:id="928" w:name="_Toc98253919"/>
      <w:bookmarkStart w:id="929" w:name="_Toc165173847"/>
      <w:bookmarkStart w:id="930" w:name="_Toc423423667"/>
      <w:bookmarkStart w:id="931" w:name="_Toc498523138"/>
      <w:r w:rsidRPr="00D053CF">
        <w:t xml:space="preserve">Письмо о подаче оферты </w:t>
      </w:r>
      <w:bookmarkStart w:id="932" w:name="_Ref22846535"/>
      <w:r w:rsidRPr="00D053CF">
        <w:t>(</w:t>
      </w:r>
      <w:bookmarkEnd w:id="932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D053CF" w:rsidRDefault="004F4D80" w:rsidP="004F4D80">
      <w:pPr>
        <w:pStyle w:val="3"/>
        <w:rPr>
          <w:szCs w:val="24"/>
        </w:rPr>
      </w:pPr>
      <w:bookmarkStart w:id="933" w:name="_Toc98253920"/>
      <w:bookmarkStart w:id="934" w:name="_Toc157248174"/>
      <w:bookmarkStart w:id="935" w:name="_Toc157496543"/>
      <w:bookmarkStart w:id="936" w:name="_Toc158206082"/>
      <w:bookmarkStart w:id="937" w:name="_Toc164057767"/>
      <w:bookmarkStart w:id="938" w:name="_Toc164137117"/>
      <w:bookmarkStart w:id="939" w:name="_Toc164161277"/>
      <w:bookmarkStart w:id="940" w:name="_Toc165173848"/>
      <w:bookmarkStart w:id="941" w:name="_Toc439170673"/>
      <w:bookmarkStart w:id="942" w:name="_Toc439172775"/>
      <w:bookmarkStart w:id="943" w:name="_Toc439173219"/>
      <w:bookmarkStart w:id="944" w:name="_Toc439238213"/>
      <w:bookmarkStart w:id="945" w:name="_Toc440297069"/>
      <w:bookmarkStart w:id="946" w:name="_Toc440356630"/>
      <w:bookmarkStart w:id="947" w:name="_Toc462234907"/>
      <w:bookmarkStart w:id="948" w:name="_Toc472416909"/>
      <w:bookmarkStart w:id="949" w:name="_Toc498523139"/>
      <w:r w:rsidRPr="00D053CF">
        <w:rPr>
          <w:szCs w:val="24"/>
        </w:rPr>
        <w:t>Форма письма о подаче оферты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0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1" w:name="_Toc98253921"/>
      <w:bookmarkStart w:id="952" w:name="_Toc157248175"/>
      <w:bookmarkStart w:id="953" w:name="_Toc157496544"/>
      <w:bookmarkStart w:id="954" w:name="_Toc158206083"/>
      <w:bookmarkStart w:id="955" w:name="_Toc164057768"/>
      <w:bookmarkStart w:id="956" w:name="_Toc164137118"/>
      <w:bookmarkStart w:id="957" w:name="_Toc164161278"/>
      <w:bookmarkStart w:id="958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59" w:name="_Toc439170674"/>
      <w:bookmarkStart w:id="960" w:name="_Toc439172776"/>
      <w:bookmarkStart w:id="961" w:name="_Toc439173220"/>
      <w:bookmarkStart w:id="962" w:name="_Toc439238214"/>
      <w:bookmarkStart w:id="963" w:name="_Toc439252762"/>
      <w:bookmarkStart w:id="964" w:name="_Toc439323736"/>
      <w:bookmarkStart w:id="965" w:name="_Toc440297070"/>
      <w:bookmarkStart w:id="966" w:name="_Toc440356631"/>
      <w:bookmarkStart w:id="967" w:name="_Toc440631767"/>
      <w:bookmarkStart w:id="968" w:name="_Toc440876551"/>
      <w:bookmarkStart w:id="969" w:name="_Toc441130623"/>
      <w:bookmarkStart w:id="970" w:name="_Toc441157126"/>
      <w:bookmarkStart w:id="971" w:name="_Toc447292148"/>
      <w:bookmarkStart w:id="972" w:name="_Toc462234908"/>
      <w:bookmarkStart w:id="973" w:name="_Toc472416910"/>
      <w:bookmarkStart w:id="974" w:name="_Toc498523140"/>
      <w:r w:rsidRPr="00D053CF">
        <w:rPr>
          <w:szCs w:val="24"/>
        </w:rPr>
        <w:lastRenderedPageBreak/>
        <w:t>Инструкции по заполнению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5" w:name="_Ref55335821"/>
      <w:bookmarkStart w:id="976" w:name="_Ref55336345"/>
      <w:bookmarkStart w:id="977" w:name="_Toc57314674"/>
      <w:bookmarkStart w:id="978" w:name="_Toc69728988"/>
      <w:bookmarkStart w:id="979" w:name="_Toc98253922"/>
      <w:bookmarkStart w:id="980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1" w:name="_Ref440271964"/>
      <w:bookmarkStart w:id="982" w:name="_Toc440297071"/>
      <w:bookmarkStart w:id="983" w:name="_Toc440356632"/>
      <w:bookmarkStart w:id="984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1"/>
      <w:bookmarkEnd w:id="982"/>
      <w:bookmarkEnd w:id="983"/>
      <w:bookmarkEnd w:id="984"/>
    </w:p>
    <w:p w:rsidR="00920CB0" w:rsidRPr="00D053C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85" w:name="_Toc439238216"/>
      <w:bookmarkStart w:id="986" w:name="_Toc439252764"/>
      <w:bookmarkStart w:id="987" w:name="_Toc439323738"/>
      <w:bookmarkStart w:id="988" w:name="_Toc440297072"/>
      <w:bookmarkStart w:id="989" w:name="_Toc440356633"/>
      <w:bookmarkStart w:id="990" w:name="_Toc440631769"/>
      <w:bookmarkStart w:id="991" w:name="_Toc440876553"/>
      <w:bookmarkStart w:id="992" w:name="_Toc441130625"/>
      <w:bookmarkStart w:id="993" w:name="_Toc441157128"/>
      <w:bookmarkStart w:id="994" w:name="_Toc447292150"/>
      <w:bookmarkStart w:id="995" w:name="_Toc462234910"/>
      <w:bookmarkStart w:id="996" w:name="_Toc472416912"/>
      <w:bookmarkStart w:id="997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</w:t>
      </w:r>
      <w:proofErr w:type="gramStart"/>
      <w:r w:rsidRPr="00D053CF">
        <w:t>числе</w:t>
      </w:r>
      <w:proofErr w:type="gramEnd"/>
      <w:r w:rsidRPr="00D053CF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В </w:t>
      </w:r>
      <w:proofErr w:type="gramStart"/>
      <w:r w:rsidRPr="00D053CF">
        <w:t>случае</w:t>
      </w:r>
      <w:proofErr w:type="gramEnd"/>
      <w:r w:rsidRPr="00D053CF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 xml:space="preserve">форме. В </w:t>
      </w:r>
      <w:proofErr w:type="gramStart"/>
      <w:r w:rsidRPr="00D053CF">
        <w:t>таком</w:t>
      </w:r>
      <w:proofErr w:type="gramEnd"/>
      <w:r w:rsidRPr="00D053CF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8" w:name="_Toc423423668"/>
      <w:bookmarkStart w:id="999" w:name="_Ref440271072"/>
      <w:bookmarkStart w:id="1000" w:name="_Ref440273986"/>
      <w:bookmarkStart w:id="1001" w:name="_Ref440274337"/>
      <w:bookmarkStart w:id="1002" w:name="_Ref440274913"/>
      <w:bookmarkStart w:id="1003" w:name="_Ref440284918"/>
      <w:bookmarkStart w:id="1004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5"/>
      <w:bookmarkEnd w:id="976"/>
      <w:bookmarkEnd w:id="977"/>
      <w:bookmarkEnd w:id="978"/>
      <w:bookmarkEnd w:id="979"/>
      <w:bookmarkEnd w:id="980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05" w:name="_Toc98253923"/>
      <w:bookmarkStart w:id="1006" w:name="_Toc157248177"/>
      <w:bookmarkStart w:id="1007" w:name="_Toc157496546"/>
      <w:bookmarkStart w:id="1008" w:name="_Toc158206085"/>
      <w:bookmarkStart w:id="1009" w:name="_Toc164057770"/>
      <w:bookmarkStart w:id="1010" w:name="_Toc164137120"/>
      <w:bookmarkStart w:id="1011" w:name="_Toc164161280"/>
      <w:bookmarkStart w:id="1012" w:name="_Toc165173851"/>
      <w:bookmarkStart w:id="1013" w:name="_Ref264038986"/>
      <w:bookmarkStart w:id="1014" w:name="_Ref264359294"/>
      <w:bookmarkStart w:id="1015" w:name="_Toc439170676"/>
      <w:bookmarkStart w:id="1016" w:name="_Toc439172778"/>
      <w:bookmarkStart w:id="1017" w:name="_Toc439173222"/>
      <w:bookmarkStart w:id="1018" w:name="_Toc439238218"/>
      <w:bookmarkStart w:id="1019" w:name="_Toc439252766"/>
      <w:bookmarkStart w:id="1020" w:name="_Toc439323740"/>
      <w:bookmarkStart w:id="1021" w:name="_Toc440297074"/>
      <w:bookmarkStart w:id="1022" w:name="_Toc440356635"/>
      <w:bookmarkStart w:id="1023" w:name="_Toc440631771"/>
      <w:bookmarkStart w:id="1024" w:name="_Toc440876555"/>
      <w:bookmarkStart w:id="1025" w:name="_Toc441130627"/>
      <w:bookmarkStart w:id="1026" w:name="_Toc441157130"/>
      <w:bookmarkStart w:id="1027" w:name="_Toc447292152"/>
      <w:bookmarkStart w:id="1028" w:name="_Toc462234912"/>
      <w:bookmarkStart w:id="1029" w:name="_Toc466966879"/>
      <w:bookmarkStart w:id="1030" w:name="_Toc468806130"/>
      <w:bookmarkStart w:id="1031" w:name="_Toc469480397"/>
      <w:bookmarkStart w:id="1032" w:name="_Toc472416914"/>
      <w:bookmarkStart w:id="1033" w:name="_Toc498523144"/>
      <w:r w:rsidRPr="00D053CF">
        <w:rPr>
          <w:szCs w:val="24"/>
        </w:rPr>
        <w:t xml:space="preserve">Форма 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="00492C8B" w:rsidRPr="00D053CF">
        <w:rPr>
          <w:szCs w:val="24"/>
        </w:rPr>
        <w:t>Сводной таблицы стоимости</w:t>
      </w:r>
      <w:bookmarkEnd w:id="1019"/>
      <w:bookmarkEnd w:id="1020"/>
      <w:bookmarkEnd w:id="1021"/>
      <w:bookmarkEnd w:id="1022"/>
      <w:bookmarkEnd w:id="1023"/>
      <w:bookmarkEnd w:id="1024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4" w:name="_Toc176765534"/>
      <w:bookmarkStart w:id="1035" w:name="_Toc198979983"/>
      <w:bookmarkStart w:id="1036" w:name="_Toc217466315"/>
      <w:bookmarkStart w:id="1037" w:name="_Toc217702856"/>
      <w:bookmarkStart w:id="1038" w:name="_Toc233601974"/>
      <w:bookmarkStart w:id="1039" w:name="_Toc263343460"/>
      <w:r w:rsidRPr="00D053CF">
        <w:rPr>
          <w:b w:val="0"/>
          <w:szCs w:val="24"/>
        </w:rPr>
        <w:br w:type="page"/>
      </w:r>
      <w:bookmarkStart w:id="1040" w:name="_Toc439170677"/>
      <w:bookmarkStart w:id="1041" w:name="_Toc439172779"/>
      <w:bookmarkStart w:id="1042" w:name="_Toc439173223"/>
      <w:bookmarkStart w:id="1043" w:name="_Toc439238219"/>
      <w:bookmarkStart w:id="1044" w:name="_Toc439252767"/>
      <w:bookmarkStart w:id="1045" w:name="_Toc439323741"/>
      <w:bookmarkStart w:id="1046" w:name="_Toc440297075"/>
      <w:bookmarkStart w:id="1047" w:name="_Toc440356636"/>
      <w:bookmarkStart w:id="1048" w:name="_Toc440631772"/>
      <w:bookmarkStart w:id="1049" w:name="_Toc440876556"/>
      <w:bookmarkStart w:id="1050" w:name="_Toc441130628"/>
      <w:bookmarkStart w:id="1051" w:name="_Toc441157131"/>
      <w:bookmarkStart w:id="1052" w:name="_Toc447292153"/>
      <w:bookmarkStart w:id="1053" w:name="_Toc462234913"/>
      <w:bookmarkStart w:id="1054" w:name="_Toc466966880"/>
      <w:bookmarkStart w:id="1055" w:name="_Toc468806131"/>
      <w:bookmarkStart w:id="1056" w:name="_Toc469480398"/>
      <w:bookmarkStart w:id="1057" w:name="_Toc472416915"/>
      <w:bookmarkStart w:id="1058" w:name="_Toc498523145"/>
      <w:r w:rsidRPr="00D053CF">
        <w:rPr>
          <w:szCs w:val="24"/>
        </w:rPr>
        <w:lastRenderedPageBreak/>
        <w:t>Инструкции по заполнению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D053CF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9" w:name="_Ref86826666"/>
      <w:bookmarkStart w:id="1060" w:name="_Toc90385112"/>
      <w:bookmarkStart w:id="1061" w:name="_Toc98253925"/>
      <w:bookmarkStart w:id="1062" w:name="_Toc165173853"/>
      <w:bookmarkStart w:id="1063" w:name="_Toc423423669"/>
      <w:bookmarkStart w:id="1064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59"/>
      <w:bookmarkEnd w:id="1060"/>
      <w:bookmarkEnd w:id="1061"/>
      <w:bookmarkEnd w:id="1062"/>
      <w:bookmarkEnd w:id="1063"/>
      <w:bookmarkEnd w:id="1064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65" w:name="_Toc90385113"/>
      <w:bookmarkStart w:id="1066" w:name="_Toc98253926"/>
      <w:bookmarkStart w:id="1067" w:name="_Toc157248180"/>
      <w:bookmarkStart w:id="1068" w:name="_Toc157496549"/>
      <w:bookmarkStart w:id="1069" w:name="_Toc158206088"/>
      <w:bookmarkStart w:id="1070" w:name="_Toc164057773"/>
      <w:bookmarkStart w:id="1071" w:name="_Toc164137123"/>
      <w:bookmarkStart w:id="1072" w:name="_Toc164161283"/>
      <w:bookmarkStart w:id="1073" w:name="_Toc165173854"/>
      <w:bookmarkStart w:id="1074" w:name="_Ref193690005"/>
      <w:bookmarkStart w:id="1075" w:name="_Toc439170679"/>
      <w:bookmarkStart w:id="1076" w:name="_Toc439172781"/>
      <w:bookmarkStart w:id="1077" w:name="_Toc439173225"/>
      <w:bookmarkStart w:id="1078" w:name="_Toc439238221"/>
      <w:bookmarkStart w:id="1079" w:name="_Toc439252769"/>
      <w:bookmarkStart w:id="1080" w:name="_Toc439323743"/>
      <w:bookmarkStart w:id="1081" w:name="_Toc440297077"/>
      <w:bookmarkStart w:id="1082" w:name="_Toc440356638"/>
      <w:bookmarkStart w:id="1083" w:name="_Toc440631774"/>
      <w:bookmarkStart w:id="1084" w:name="_Toc440876558"/>
      <w:bookmarkStart w:id="1085" w:name="_Toc441130630"/>
      <w:bookmarkStart w:id="1086" w:name="_Toc441157133"/>
      <w:bookmarkStart w:id="1087" w:name="_Toc447292155"/>
      <w:bookmarkStart w:id="1088" w:name="_Toc462234915"/>
      <w:bookmarkStart w:id="1089" w:name="_Toc466966882"/>
      <w:bookmarkStart w:id="1090" w:name="_Toc468806133"/>
      <w:bookmarkStart w:id="1091" w:name="_Toc469480400"/>
      <w:bookmarkStart w:id="1092" w:name="_Toc472416917"/>
      <w:bookmarkStart w:id="1093" w:name="_Toc498523147"/>
      <w:r w:rsidRPr="00D053CF">
        <w:rPr>
          <w:szCs w:val="24"/>
        </w:rPr>
        <w:t xml:space="preserve">Форма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D053CF">
        <w:rPr>
          <w:szCs w:val="24"/>
        </w:rPr>
        <w:t>технического предложения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4" w:name="_Ref55335818"/>
      <w:bookmarkStart w:id="1095" w:name="_Ref55336334"/>
      <w:bookmarkStart w:id="1096" w:name="_Toc57314673"/>
      <w:bookmarkStart w:id="1097" w:name="_Toc69728987"/>
      <w:bookmarkStart w:id="1098" w:name="_Toc98253928"/>
      <w:bookmarkStart w:id="1099" w:name="_Toc165173856"/>
      <w:bookmarkStart w:id="1100" w:name="_Ref194749150"/>
      <w:bookmarkStart w:id="1101" w:name="_Ref194750368"/>
      <w:bookmarkStart w:id="1102" w:name="_Ref89649494"/>
      <w:bookmarkStart w:id="1103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4" w:name="_Toc176765537"/>
      <w:bookmarkStart w:id="1105" w:name="_Toc198979986"/>
      <w:bookmarkStart w:id="1106" w:name="_Toc217466321"/>
      <w:bookmarkStart w:id="1107" w:name="_Toc217702859"/>
      <w:bookmarkStart w:id="1108" w:name="_Toc233601977"/>
      <w:bookmarkStart w:id="1109" w:name="_Toc263343463"/>
      <w:bookmarkStart w:id="1110" w:name="_Toc439170680"/>
      <w:bookmarkStart w:id="1111" w:name="_Toc439172782"/>
      <w:bookmarkStart w:id="1112" w:name="_Toc439173226"/>
      <w:bookmarkStart w:id="1113" w:name="_Toc439238222"/>
      <w:bookmarkStart w:id="1114" w:name="_Toc439252770"/>
      <w:bookmarkStart w:id="1115" w:name="_Toc439323744"/>
      <w:bookmarkStart w:id="1116" w:name="_Toc440297078"/>
      <w:bookmarkStart w:id="1117" w:name="_Toc440356639"/>
      <w:bookmarkStart w:id="1118" w:name="_Toc440631775"/>
      <w:bookmarkStart w:id="1119" w:name="_Toc440876559"/>
      <w:bookmarkStart w:id="1120" w:name="_Toc441130631"/>
      <w:bookmarkStart w:id="1121" w:name="_Toc441157134"/>
      <w:bookmarkStart w:id="1122" w:name="_Toc447292156"/>
      <w:bookmarkStart w:id="1123" w:name="_Toc462234916"/>
      <w:bookmarkStart w:id="1124" w:name="_Toc466966883"/>
      <w:bookmarkStart w:id="1125" w:name="_Toc468806134"/>
      <w:bookmarkStart w:id="1126" w:name="_Toc469480401"/>
      <w:bookmarkStart w:id="1127" w:name="_Toc472416918"/>
      <w:bookmarkStart w:id="1128" w:name="_Toc498523148"/>
      <w:r w:rsidRPr="00D053C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</w:t>
      </w:r>
      <w:proofErr w:type="gramStart"/>
      <w:r w:rsidRPr="00D053CF">
        <w:rPr>
          <w:sz w:val="24"/>
          <w:szCs w:val="24"/>
        </w:rPr>
        <w:t>предложении</w:t>
      </w:r>
      <w:proofErr w:type="gramEnd"/>
      <w:r w:rsidRPr="00D053CF">
        <w:rPr>
          <w:sz w:val="24"/>
          <w:szCs w:val="24"/>
        </w:rPr>
        <w:t xml:space="preserve">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9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Toc423423670"/>
      <w:bookmarkStart w:id="1131" w:name="_Ref440271036"/>
      <w:bookmarkStart w:id="1132" w:name="_Ref440274366"/>
      <w:bookmarkStart w:id="1133" w:name="_Ref440274902"/>
      <w:bookmarkStart w:id="1134" w:name="_Ref440284947"/>
      <w:bookmarkStart w:id="1135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36" w:name="_Toc98253929"/>
      <w:bookmarkStart w:id="1137" w:name="_Toc157248183"/>
      <w:bookmarkStart w:id="1138" w:name="_Toc157496552"/>
      <w:bookmarkStart w:id="1139" w:name="_Toc158206091"/>
      <w:bookmarkStart w:id="1140" w:name="_Toc164057776"/>
      <w:bookmarkStart w:id="1141" w:name="_Toc164137126"/>
      <w:bookmarkStart w:id="1142" w:name="_Toc164161286"/>
      <w:bookmarkStart w:id="1143" w:name="_Toc165173857"/>
      <w:bookmarkStart w:id="1144" w:name="_Toc439170682"/>
      <w:bookmarkStart w:id="1145" w:name="_Toc439172784"/>
      <w:bookmarkStart w:id="1146" w:name="_Toc439173228"/>
      <w:bookmarkStart w:id="1147" w:name="_Toc439238224"/>
      <w:bookmarkStart w:id="1148" w:name="_Toc439252772"/>
      <w:bookmarkStart w:id="1149" w:name="_Toc439323746"/>
      <w:bookmarkStart w:id="1150" w:name="_Toc440297080"/>
      <w:bookmarkStart w:id="1151" w:name="_Toc440356641"/>
      <w:bookmarkStart w:id="1152" w:name="_Toc440631777"/>
      <w:bookmarkStart w:id="1153" w:name="_Toc440876561"/>
      <w:bookmarkStart w:id="1154" w:name="_Toc441130633"/>
      <w:bookmarkStart w:id="1155" w:name="_Toc441157136"/>
      <w:bookmarkStart w:id="1156" w:name="_Toc447292158"/>
      <w:bookmarkStart w:id="1157" w:name="_Toc462234918"/>
      <w:bookmarkStart w:id="1158" w:name="_Toc466966885"/>
      <w:bookmarkStart w:id="1159" w:name="_Toc468806136"/>
      <w:bookmarkStart w:id="1160" w:name="_Toc469480403"/>
      <w:bookmarkStart w:id="1161" w:name="_Toc472416920"/>
      <w:bookmarkStart w:id="1162" w:name="_Toc498523150"/>
      <w:r w:rsidRPr="00D053CF">
        <w:rPr>
          <w:b w:val="0"/>
          <w:szCs w:val="24"/>
        </w:rPr>
        <w:t xml:space="preserve">Форма </w:t>
      </w:r>
      <w:bookmarkEnd w:id="1136"/>
      <w:r w:rsidRPr="00D053CF">
        <w:rPr>
          <w:b w:val="0"/>
          <w:szCs w:val="24"/>
        </w:rPr>
        <w:t xml:space="preserve">графика 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r w:rsidR="00360AA5" w:rsidRPr="00D053CF">
        <w:rPr>
          <w:b w:val="0"/>
          <w:szCs w:val="24"/>
        </w:rPr>
        <w:t>выполнения поставок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D053CF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297081"/>
      <w:bookmarkStart w:id="1184" w:name="_Toc440356642"/>
      <w:bookmarkStart w:id="1185" w:name="_Toc440631778"/>
      <w:bookmarkStart w:id="1186" w:name="_Toc440876562"/>
      <w:bookmarkStart w:id="1187" w:name="_Toc441130634"/>
      <w:bookmarkStart w:id="1188" w:name="_Toc441157137"/>
      <w:bookmarkStart w:id="1189" w:name="_Toc447292159"/>
      <w:bookmarkStart w:id="1190" w:name="_Toc462234919"/>
      <w:bookmarkStart w:id="1191" w:name="_Toc466966886"/>
      <w:bookmarkStart w:id="1192" w:name="_Toc468806137"/>
      <w:bookmarkStart w:id="1193" w:name="_Toc469480404"/>
      <w:bookmarkStart w:id="1194" w:name="_Toc472416921"/>
      <w:bookmarkStart w:id="1195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  <w:proofErr w:type="gramEnd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6" w:name="_Hlt22846931"/>
      <w:bookmarkStart w:id="1197" w:name="_Ref93264992"/>
      <w:bookmarkStart w:id="1198" w:name="_Ref93265116"/>
      <w:bookmarkStart w:id="1199" w:name="_Toc98253933"/>
      <w:bookmarkStart w:id="1200" w:name="_Toc165173859"/>
      <w:bookmarkStart w:id="1201" w:name="_Toc423423671"/>
      <w:bookmarkStart w:id="1202" w:name="_Toc498523152"/>
      <w:bookmarkEnd w:id="1196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2"/>
      <w:bookmarkEnd w:id="1103"/>
      <w:bookmarkEnd w:id="1197"/>
      <w:bookmarkEnd w:id="1198"/>
      <w:bookmarkEnd w:id="1199"/>
      <w:bookmarkEnd w:id="1200"/>
      <w:bookmarkEnd w:id="1201"/>
      <w:bookmarkEnd w:id="1202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3" w:name="_Toc439170685"/>
      <w:bookmarkStart w:id="1204" w:name="_Toc439172787"/>
      <w:bookmarkStart w:id="1205" w:name="_Toc439173231"/>
      <w:bookmarkStart w:id="1206" w:name="_Toc439238227"/>
      <w:bookmarkStart w:id="1207" w:name="_Toc439252775"/>
      <w:bookmarkStart w:id="1208" w:name="_Toc439323749"/>
      <w:bookmarkStart w:id="1209" w:name="_Toc440297083"/>
      <w:bookmarkStart w:id="1210" w:name="_Toc440356644"/>
      <w:bookmarkStart w:id="1211" w:name="_Toc440631780"/>
      <w:bookmarkStart w:id="1212" w:name="_Toc440876564"/>
      <w:bookmarkStart w:id="1213" w:name="_Toc441130636"/>
      <w:bookmarkStart w:id="1214" w:name="_Toc441157139"/>
      <w:bookmarkStart w:id="1215" w:name="_Toc447292161"/>
      <w:bookmarkStart w:id="1216" w:name="_Toc462234921"/>
      <w:bookmarkStart w:id="1217" w:name="_Toc466966888"/>
      <w:bookmarkStart w:id="1218" w:name="_Toc468806139"/>
      <w:bookmarkStart w:id="1219" w:name="_Toc469480406"/>
      <w:bookmarkStart w:id="1220" w:name="_Toc472416923"/>
      <w:bookmarkStart w:id="1221" w:name="_Toc498523153"/>
      <w:bookmarkStart w:id="1222" w:name="_Toc157248186"/>
      <w:bookmarkStart w:id="1223" w:name="_Toc157496555"/>
      <w:bookmarkStart w:id="1224" w:name="_Toc158206094"/>
      <w:bookmarkStart w:id="1225" w:name="_Toc164057779"/>
      <w:bookmarkStart w:id="1226" w:name="_Toc164137129"/>
      <w:bookmarkStart w:id="1227" w:name="_Toc164161289"/>
      <w:bookmarkStart w:id="1228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D053CF">
        <w:rPr>
          <w:b w:val="0"/>
          <w:szCs w:val="24"/>
        </w:rPr>
        <w:t xml:space="preserve"> 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9" w:name="_Toc439170686"/>
      <w:bookmarkStart w:id="1230" w:name="_Toc439172788"/>
      <w:bookmarkStart w:id="1231" w:name="_Toc439173232"/>
      <w:bookmarkStart w:id="1232" w:name="_Toc439238228"/>
      <w:bookmarkStart w:id="1233" w:name="_Toc439252776"/>
      <w:bookmarkStart w:id="1234" w:name="_Toc439323750"/>
      <w:bookmarkStart w:id="1235" w:name="_Toc440297084"/>
      <w:bookmarkStart w:id="1236" w:name="_Toc440356645"/>
      <w:bookmarkStart w:id="1237" w:name="_Toc440631781"/>
      <w:bookmarkStart w:id="1238" w:name="_Toc440876565"/>
      <w:bookmarkStart w:id="1239" w:name="_Toc441130637"/>
      <w:bookmarkStart w:id="1240" w:name="_Toc441157140"/>
      <w:bookmarkStart w:id="1241" w:name="_Toc447292162"/>
      <w:bookmarkStart w:id="1242" w:name="_Toc462234922"/>
      <w:bookmarkStart w:id="1243" w:name="_Toc466966889"/>
      <w:bookmarkStart w:id="1244" w:name="_Toc468806140"/>
      <w:bookmarkStart w:id="1245" w:name="_Toc469480407"/>
      <w:bookmarkStart w:id="1246" w:name="_Toc472416924"/>
      <w:bookmarkStart w:id="1247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D053CF">
        <w:rPr>
          <w:sz w:val="24"/>
          <w:szCs w:val="24"/>
        </w:rPr>
        <w:t>протоколе</w:t>
      </w:r>
      <w:proofErr w:type="gramEnd"/>
      <w:r w:rsidRPr="00D053CF">
        <w:rPr>
          <w:sz w:val="24"/>
          <w:szCs w:val="24"/>
        </w:rPr>
        <w:t xml:space="preserve">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любом</w:t>
      </w:r>
      <w:proofErr w:type="gramEnd"/>
      <w:r w:rsidRPr="00D053CF">
        <w:rPr>
          <w:sz w:val="24"/>
          <w:szCs w:val="24"/>
        </w:rPr>
        <w:t xml:space="preserve">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8" w:name="_Ref55335823"/>
      <w:bookmarkStart w:id="1249" w:name="_Ref55336359"/>
      <w:bookmarkStart w:id="1250" w:name="_Toc57314675"/>
      <w:bookmarkStart w:id="1251" w:name="_Toc69728989"/>
      <w:bookmarkStart w:id="1252" w:name="_Toc98253939"/>
      <w:bookmarkStart w:id="1253" w:name="_Toc165173865"/>
      <w:bookmarkStart w:id="1254" w:name="_Toc423423672"/>
      <w:bookmarkStart w:id="1255" w:name="_Toc498523155"/>
      <w:bookmarkEnd w:id="950"/>
      <w:r w:rsidRPr="00D053CF">
        <w:lastRenderedPageBreak/>
        <w:t>Анкета (форма 6)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6" w:name="_Toc98253940"/>
      <w:bookmarkStart w:id="1257" w:name="_Toc157248192"/>
      <w:bookmarkStart w:id="1258" w:name="_Toc157496561"/>
      <w:bookmarkStart w:id="1259" w:name="_Toc158206100"/>
      <w:bookmarkStart w:id="1260" w:name="_Toc164057785"/>
      <w:bookmarkStart w:id="1261" w:name="_Toc164137135"/>
      <w:bookmarkStart w:id="1262" w:name="_Toc164161295"/>
      <w:bookmarkStart w:id="1263" w:name="_Toc165173866"/>
      <w:bookmarkStart w:id="1264" w:name="_Toc439170688"/>
      <w:bookmarkStart w:id="1265" w:name="_Toc439172790"/>
      <w:bookmarkStart w:id="1266" w:name="_Toc439173234"/>
      <w:bookmarkStart w:id="1267" w:name="_Toc439238230"/>
      <w:bookmarkStart w:id="1268" w:name="_Toc439252778"/>
      <w:bookmarkStart w:id="1269" w:name="_Ref440272119"/>
      <w:bookmarkStart w:id="1270" w:name="_Toc440297086"/>
      <w:bookmarkStart w:id="1271" w:name="_Toc440356647"/>
      <w:bookmarkStart w:id="1272" w:name="_Ref444162540"/>
      <w:bookmarkStart w:id="1273" w:name="_Toc447292164"/>
      <w:bookmarkStart w:id="1274" w:name="_Toc462234924"/>
      <w:bookmarkStart w:id="1275" w:name="_Toc472416926"/>
      <w:bookmarkStart w:id="1276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7" w:name="_Toc439170689"/>
            <w:bookmarkStart w:id="1278" w:name="_Toc439172791"/>
            <w:bookmarkStart w:id="1279" w:name="_Toc439173235"/>
            <w:bookmarkStart w:id="1280" w:name="_Toc439238231"/>
            <w:bookmarkStart w:id="1281" w:name="_Toc439252779"/>
            <w:bookmarkStart w:id="1282" w:name="_Ref440272147"/>
            <w:bookmarkStart w:id="1283" w:name="_Toc440297087"/>
            <w:bookmarkStart w:id="1284" w:name="_Toc440356648"/>
            <w:bookmarkStart w:id="1285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Ref491181272"/>
      <w:bookmarkStart w:id="1287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77"/>
      <w:bookmarkEnd w:id="1278"/>
      <w:bookmarkEnd w:id="1279"/>
      <w:bookmarkEnd w:id="1280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88" w:name="_Toc125426243"/>
      <w:bookmarkStart w:id="1289" w:name="_Toc396984070"/>
      <w:bookmarkStart w:id="1290" w:name="_Toc423423673"/>
      <w:bookmarkStart w:id="1291" w:name="_Toc439170691"/>
      <w:bookmarkStart w:id="1292" w:name="_Toc439172793"/>
      <w:bookmarkStart w:id="1293" w:name="_Toc439173237"/>
      <w:bookmarkStart w:id="1294" w:name="_Toc439238233"/>
      <w:bookmarkStart w:id="1295" w:name="_Toc439252780"/>
      <w:bookmarkStart w:id="1296" w:name="_Toc439323754"/>
      <w:bookmarkStart w:id="1297" w:name="_Toc440297088"/>
      <w:bookmarkStart w:id="1298" w:name="_Toc440356649"/>
      <w:bookmarkStart w:id="1299" w:name="_Toc440631785"/>
      <w:bookmarkStart w:id="1300" w:name="_Toc440876569"/>
      <w:bookmarkStart w:id="1301" w:name="_Toc441130641"/>
      <w:bookmarkStart w:id="1302" w:name="_Toc441157144"/>
      <w:bookmarkStart w:id="1303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4" w:name="_Toc439170690"/>
      <w:bookmarkStart w:id="1305" w:name="_Toc439172792"/>
      <w:bookmarkStart w:id="1306" w:name="_Toc439173236"/>
      <w:bookmarkStart w:id="1307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4"/>
    <w:bookmarkEnd w:id="1305"/>
    <w:bookmarkEnd w:id="1306"/>
    <w:bookmarkEnd w:id="1307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08" w:name="_Toc462234926"/>
      <w:bookmarkStart w:id="1309" w:name="_Toc472416928"/>
      <w:bookmarkStart w:id="1310" w:name="_Toc498523158"/>
      <w:r w:rsidRPr="00D053CF">
        <w:rPr>
          <w:szCs w:val="24"/>
        </w:rPr>
        <w:lastRenderedPageBreak/>
        <w:t>Инструкции по заполнению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8"/>
      <w:bookmarkEnd w:id="1309"/>
      <w:bookmarkEnd w:id="131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1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2" w:name="_Toc423423680"/>
      <w:bookmarkStart w:id="1313" w:name="_Ref440272035"/>
      <w:bookmarkStart w:id="1314" w:name="_Ref440274733"/>
      <w:bookmarkStart w:id="1315" w:name="_Toc498523159"/>
      <w:bookmarkStart w:id="1316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1"/>
      <w:bookmarkEnd w:id="1312"/>
      <w:bookmarkEnd w:id="1313"/>
      <w:bookmarkEnd w:id="1314"/>
      <w:bookmarkEnd w:id="1315"/>
      <w:bookmarkEnd w:id="1316"/>
    </w:p>
    <w:p w:rsidR="004F4D80" w:rsidRPr="00E40B10" w:rsidRDefault="00E40B10" w:rsidP="00E40B10">
      <w:pPr>
        <w:pStyle w:val="3"/>
        <w:rPr>
          <w:szCs w:val="24"/>
        </w:rPr>
      </w:pPr>
      <w:bookmarkStart w:id="1317" w:name="_Toc343690584"/>
      <w:bookmarkStart w:id="1318" w:name="_Toc372294428"/>
      <w:bookmarkStart w:id="1319" w:name="_Toc379288896"/>
      <w:bookmarkStart w:id="1320" w:name="_Toc384734780"/>
      <w:bookmarkStart w:id="1321" w:name="_Toc396984078"/>
      <w:bookmarkStart w:id="1322" w:name="_Toc423423681"/>
      <w:bookmarkStart w:id="1323" w:name="_Toc439170710"/>
      <w:bookmarkStart w:id="1324" w:name="_Toc439172812"/>
      <w:bookmarkStart w:id="1325" w:name="_Toc439173253"/>
      <w:bookmarkStart w:id="1326" w:name="_Toc439238249"/>
      <w:bookmarkStart w:id="1327" w:name="_Toc439252796"/>
      <w:bookmarkStart w:id="1328" w:name="_Toc439323770"/>
      <w:bookmarkStart w:id="1329" w:name="_Toc440361405"/>
      <w:bookmarkStart w:id="1330" w:name="_Toc440376287"/>
      <w:bookmarkStart w:id="1331" w:name="_Toc440382545"/>
      <w:bookmarkStart w:id="1332" w:name="_Toc440447215"/>
      <w:bookmarkStart w:id="1333" w:name="_Toc440632376"/>
      <w:bookmarkStart w:id="1334" w:name="_Toc440875148"/>
      <w:bookmarkStart w:id="1335" w:name="_Toc441131135"/>
      <w:bookmarkStart w:id="1336" w:name="_Toc441572140"/>
      <w:bookmarkStart w:id="1337" w:name="_Toc441575232"/>
      <w:bookmarkStart w:id="1338" w:name="_Toc442195898"/>
      <w:bookmarkStart w:id="1339" w:name="_Toc442251940"/>
      <w:bookmarkStart w:id="1340" w:name="_Toc442258889"/>
      <w:bookmarkStart w:id="1341" w:name="_Toc442259129"/>
      <w:bookmarkStart w:id="1342" w:name="_Toc447292892"/>
      <w:bookmarkStart w:id="1343" w:name="_Toc461808964"/>
      <w:bookmarkStart w:id="1344" w:name="_Toc463514796"/>
      <w:bookmarkStart w:id="1345" w:name="_Toc466967523"/>
      <w:bookmarkStart w:id="1346" w:name="_Toc467574715"/>
      <w:bookmarkStart w:id="1347" w:name="_Toc468441758"/>
      <w:bookmarkStart w:id="1348" w:name="_Toc469480233"/>
      <w:bookmarkStart w:id="1349" w:name="_Toc472409262"/>
      <w:bookmarkStart w:id="1350" w:name="_Toc498417409"/>
      <w:bookmarkStart w:id="1351" w:name="_Toc498523160"/>
      <w:r w:rsidRPr="00E40B10">
        <w:rPr>
          <w:szCs w:val="24"/>
        </w:rPr>
        <w:t xml:space="preserve">Форма 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0"/>
      <w:bookmarkEnd w:id="1351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E754E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2" w:name="_Toc343690585"/>
      <w:bookmarkStart w:id="1353" w:name="_Toc372294429"/>
      <w:bookmarkStart w:id="1354" w:name="_Toc379288897"/>
      <w:bookmarkStart w:id="1355" w:name="_Toc384734781"/>
      <w:bookmarkStart w:id="1356" w:name="_Toc396984079"/>
      <w:bookmarkStart w:id="1357" w:name="_Toc423423682"/>
      <w:bookmarkStart w:id="1358" w:name="_Toc439170711"/>
      <w:bookmarkStart w:id="1359" w:name="_Toc439172813"/>
      <w:bookmarkStart w:id="1360" w:name="_Toc439173254"/>
      <w:bookmarkStart w:id="1361" w:name="_Toc439238250"/>
      <w:bookmarkStart w:id="1362" w:name="_Toc439252797"/>
      <w:bookmarkStart w:id="1363" w:name="_Toc439323771"/>
      <w:bookmarkStart w:id="1364" w:name="_Toc440297093"/>
      <w:bookmarkStart w:id="1365" w:name="_Toc440356654"/>
      <w:bookmarkStart w:id="1366" w:name="_Toc440631790"/>
      <w:bookmarkStart w:id="1367" w:name="_Toc440876574"/>
      <w:bookmarkStart w:id="1368" w:name="_Toc441130646"/>
      <w:bookmarkStart w:id="1369" w:name="_Toc441157149"/>
      <w:bookmarkStart w:id="1370" w:name="_Toc447292171"/>
      <w:bookmarkStart w:id="1371" w:name="_Toc462234931"/>
      <w:bookmarkStart w:id="1372" w:name="_Toc466966896"/>
      <w:bookmarkStart w:id="1373" w:name="_Toc468806147"/>
      <w:bookmarkStart w:id="1374" w:name="_Toc469480414"/>
      <w:bookmarkStart w:id="1375" w:name="_Toc472416931"/>
      <w:bookmarkStart w:id="1376" w:name="_Toc498523161"/>
      <w:r w:rsidRPr="00E40B10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</w:t>
      </w:r>
      <w:proofErr w:type="gramStart"/>
      <w:r w:rsidRPr="00E40B10">
        <w:rPr>
          <w:snapToGrid w:val="0"/>
          <w:sz w:val="24"/>
          <w:szCs w:val="24"/>
        </w:rPr>
        <w:t>отношении</w:t>
      </w:r>
      <w:proofErr w:type="gramEnd"/>
      <w:r w:rsidRPr="00E40B10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7" w:name="_Toc329588495"/>
      <w:bookmarkStart w:id="1378" w:name="_Toc423423683"/>
      <w:bookmarkStart w:id="1379" w:name="_Ref440272051"/>
      <w:bookmarkStart w:id="1380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E754E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E754E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E40B10" w:rsidRDefault="00E40B10" w:rsidP="00E40B10">
      <w:pPr>
        <w:pStyle w:val="2"/>
        <w:sectPr w:rsidR="00E40B10" w:rsidRPr="00E40B10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1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77"/>
      <w:bookmarkEnd w:id="1378"/>
      <w:bookmarkEnd w:id="1379"/>
      <w:bookmarkEnd w:id="1380"/>
      <w:bookmarkEnd w:id="1381"/>
    </w:p>
    <w:p w:rsidR="004F4D80" w:rsidRPr="00D053CF" w:rsidRDefault="004F4D80" w:rsidP="004F4D80">
      <w:pPr>
        <w:pStyle w:val="3"/>
        <w:rPr>
          <w:szCs w:val="24"/>
        </w:rPr>
      </w:pPr>
      <w:bookmarkStart w:id="1382" w:name="_Toc343690587"/>
      <w:bookmarkStart w:id="1383" w:name="_Toc372294431"/>
      <w:bookmarkStart w:id="1384" w:name="_Toc379288899"/>
      <w:bookmarkStart w:id="1385" w:name="_Toc384734783"/>
      <w:bookmarkStart w:id="1386" w:name="_Toc396984081"/>
      <w:bookmarkStart w:id="1387" w:name="_Toc423423684"/>
      <w:bookmarkStart w:id="1388" w:name="_Toc439170713"/>
      <w:bookmarkStart w:id="1389" w:name="_Toc439172815"/>
      <w:bookmarkStart w:id="1390" w:name="_Toc439173256"/>
      <w:bookmarkStart w:id="1391" w:name="_Toc439238252"/>
      <w:bookmarkStart w:id="1392" w:name="_Toc439252799"/>
      <w:bookmarkStart w:id="1393" w:name="_Toc439323773"/>
      <w:bookmarkStart w:id="1394" w:name="_Toc440297095"/>
      <w:bookmarkStart w:id="1395" w:name="_Toc440356656"/>
      <w:bookmarkStart w:id="1396" w:name="_Toc440631792"/>
      <w:bookmarkStart w:id="1397" w:name="_Toc440876576"/>
      <w:bookmarkStart w:id="1398" w:name="_Toc441130648"/>
      <w:bookmarkStart w:id="1399" w:name="_Toc441157151"/>
      <w:bookmarkStart w:id="1400" w:name="_Toc447292173"/>
      <w:bookmarkStart w:id="1401" w:name="_Toc462234933"/>
      <w:bookmarkStart w:id="1402" w:name="_Toc466966898"/>
      <w:bookmarkStart w:id="1403" w:name="_Toc468806149"/>
      <w:bookmarkStart w:id="1404" w:name="_Toc469480416"/>
      <w:bookmarkStart w:id="1405" w:name="_Toc472416933"/>
      <w:bookmarkStart w:id="1406" w:name="_Toc498523163"/>
      <w:r w:rsidRPr="00D053CF">
        <w:rPr>
          <w:szCs w:val="24"/>
        </w:rPr>
        <w:t xml:space="preserve">Форма 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r w:rsidR="000D70B6" w:rsidRPr="00D053CF">
        <w:rPr>
          <w:szCs w:val="24"/>
        </w:rPr>
        <w:t>Согласия на обработку персональных данных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07" w:name="_Toc439252801"/>
      <w:bookmarkStart w:id="1408" w:name="_Toc439323774"/>
      <w:bookmarkStart w:id="1409" w:name="_Toc440297096"/>
      <w:bookmarkStart w:id="1410" w:name="_Toc440356657"/>
      <w:bookmarkStart w:id="1411" w:name="_Toc440631793"/>
      <w:bookmarkStart w:id="1412" w:name="_Toc440876577"/>
      <w:bookmarkStart w:id="1413" w:name="_Toc441130649"/>
      <w:bookmarkStart w:id="1414" w:name="_Toc441157152"/>
      <w:bookmarkStart w:id="1415" w:name="_Toc447292174"/>
      <w:bookmarkStart w:id="1416" w:name="_Toc462234934"/>
      <w:bookmarkStart w:id="1417" w:name="_Toc466966899"/>
      <w:bookmarkStart w:id="1418" w:name="_Toc468806150"/>
      <w:bookmarkStart w:id="1419" w:name="_Toc469480417"/>
      <w:bookmarkStart w:id="1420" w:name="_Toc472416934"/>
      <w:bookmarkStart w:id="1421" w:name="_Toc498523164"/>
      <w:r w:rsidRPr="00D053CF">
        <w:rPr>
          <w:szCs w:val="24"/>
        </w:rPr>
        <w:lastRenderedPageBreak/>
        <w:t>Инструкции по заполнению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2" w:name="_Toc462216791"/>
      <w:bookmarkStart w:id="1423" w:name="_Toc462234935"/>
      <w:bookmarkStart w:id="1424" w:name="_Toc466966900"/>
      <w:bookmarkStart w:id="1425" w:name="_Toc468806151"/>
      <w:bookmarkStart w:id="1426" w:name="_Toc469480418"/>
      <w:bookmarkStart w:id="1427" w:name="_Toc472416935"/>
      <w:bookmarkStart w:id="1428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2"/>
      <w:bookmarkEnd w:id="1423"/>
      <w:bookmarkEnd w:id="1424"/>
      <w:bookmarkEnd w:id="1425"/>
      <w:bookmarkEnd w:id="1426"/>
      <w:bookmarkEnd w:id="1427"/>
      <w:bookmarkEnd w:id="1428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29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29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0" w:name="_Toc461809100"/>
      <w:bookmarkStart w:id="1431" w:name="_Toc462216792"/>
      <w:bookmarkStart w:id="1432" w:name="_Toc462234936"/>
      <w:bookmarkStart w:id="1433" w:name="_Toc466966901"/>
      <w:bookmarkStart w:id="1434" w:name="_Toc468806152"/>
      <w:bookmarkStart w:id="1435" w:name="_Toc469480419"/>
      <w:bookmarkStart w:id="1436" w:name="_Toc472416936"/>
      <w:bookmarkStart w:id="1437" w:name="_Toc498523166"/>
      <w:r w:rsidRPr="00D053CF">
        <w:rPr>
          <w:szCs w:val="24"/>
        </w:rPr>
        <w:lastRenderedPageBreak/>
        <w:t>Инструкции по заполнению</w:t>
      </w:r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D053CF">
        <w:rPr>
          <w:sz w:val="24"/>
          <w:szCs w:val="24"/>
        </w:rPr>
        <w:t>последнем</w:t>
      </w:r>
      <w:proofErr w:type="gramEnd"/>
      <w:r w:rsidRPr="00D053CF">
        <w:rPr>
          <w:sz w:val="24"/>
          <w:szCs w:val="24"/>
        </w:rPr>
        <w:t xml:space="preserve">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8" w:name="_Ref440272274"/>
      <w:bookmarkStart w:id="1439" w:name="_Ref440274756"/>
      <w:bookmarkStart w:id="1440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38"/>
      <w:bookmarkEnd w:id="1439"/>
      <w:bookmarkEnd w:id="1440"/>
    </w:p>
    <w:p w:rsidR="007857E5" w:rsidRPr="00D053CF" w:rsidRDefault="007857E5" w:rsidP="007857E5">
      <w:pPr>
        <w:pStyle w:val="3"/>
        <w:rPr>
          <w:szCs w:val="24"/>
        </w:rPr>
      </w:pPr>
      <w:bookmarkStart w:id="1441" w:name="_Toc439170718"/>
      <w:bookmarkStart w:id="1442" w:name="_Toc439172820"/>
      <w:bookmarkStart w:id="1443" w:name="_Toc439173262"/>
      <w:bookmarkStart w:id="1444" w:name="_Toc439238258"/>
      <w:bookmarkStart w:id="1445" w:name="_Toc439252806"/>
      <w:bookmarkStart w:id="1446" w:name="_Toc439323779"/>
      <w:bookmarkStart w:id="1447" w:name="_Toc440297101"/>
      <w:bookmarkStart w:id="1448" w:name="_Toc440356662"/>
      <w:bookmarkStart w:id="1449" w:name="_Toc440631798"/>
      <w:bookmarkStart w:id="1450" w:name="_Toc440876582"/>
      <w:bookmarkStart w:id="1451" w:name="_Toc441130654"/>
      <w:bookmarkStart w:id="1452" w:name="_Toc441157154"/>
      <w:bookmarkStart w:id="1453" w:name="_Toc447292176"/>
      <w:bookmarkStart w:id="1454" w:name="_Toc462234938"/>
      <w:bookmarkStart w:id="1455" w:name="_Toc466966903"/>
      <w:bookmarkStart w:id="1456" w:name="_Toc468806154"/>
      <w:bookmarkStart w:id="1457" w:name="_Toc469480421"/>
      <w:bookmarkStart w:id="1458" w:name="_Toc472416938"/>
      <w:bookmarkStart w:id="1459" w:name="_Toc498523168"/>
      <w:r w:rsidRPr="00D053CF">
        <w:rPr>
          <w:szCs w:val="24"/>
        </w:rPr>
        <w:t xml:space="preserve">Форма </w:t>
      </w:r>
      <w:bookmarkEnd w:id="1441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0" w:name="_Toc300142269"/>
      <w:bookmarkStart w:id="1461" w:name="_Toc309735391"/>
      <w:bookmarkStart w:id="1462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0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1"/>
      <w:bookmarkEnd w:id="1462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3" w:name="_Toc439170719"/>
      <w:bookmarkStart w:id="1464" w:name="_Toc439172821"/>
      <w:bookmarkStart w:id="1465" w:name="_Toc439173263"/>
      <w:bookmarkStart w:id="1466" w:name="_Toc439238259"/>
      <w:bookmarkStart w:id="1467" w:name="_Toc439252807"/>
      <w:bookmarkStart w:id="1468" w:name="_Toc439323780"/>
      <w:bookmarkStart w:id="1469" w:name="_Toc440297102"/>
      <w:bookmarkStart w:id="1470" w:name="_Toc440356663"/>
      <w:bookmarkStart w:id="1471" w:name="_Toc440631799"/>
      <w:bookmarkStart w:id="1472" w:name="_Toc440876583"/>
      <w:bookmarkStart w:id="1473" w:name="_Toc441130655"/>
      <w:bookmarkStart w:id="1474" w:name="_Toc441157155"/>
      <w:bookmarkStart w:id="1475" w:name="_Toc447292177"/>
      <w:bookmarkStart w:id="1476" w:name="_Toc462234939"/>
      <w:bookmarkStart w:id="1477" w:name="_Toc466966904"/>
      <w:bookmarkStart w:id="1478" w:name="_Toc468806155"/>
      <w:bookmarkStart w:id="1479" w:name="_Toc469480422"/>
      <w:bookmarkStart w:id="1480" w:name="_Toc472416939"/>
      <w:bookmarkStart w:id="1481" w:name="_Toc498523169"/>
      <w:r w:rsidRPr="00D053CF">
        <w:rPr>
          <w:szCs w:val="24"/>
        </w:rPr>
        <w:lastRenderedPageBreak/>
        <w:t>Инструкции по заполнению</w:t>
      </w:r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2" w:name="_Ref93268095"/>
      <w:bookmarkStart w:id="1483" w:name="_Ref93268099"/>
      <w:bookmarkStart w:id="1484" w:name="_Toc98253958"/>
      <w:bookmarkStart w:id="1485" w:name="_Toc165173884"/>
      <w:bookmarkStart w:id="1486" w:name="_Toc423423678"/>
      <w:bookmarkStart w:id="1487" w:name="_Ref440272510"/>
      <w:bookmarkStart w:id="1488" w:name="_Ref440274961"/>
      <w:bookmarkStart w:id="1489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0" w:name="_Toc90385125"/>
      <w:bookmarkStart w:id="1491" w:name="_Toc439170705"/>
      <w:bookmarkStart w:id="1492" w:name="_Toc439172807"/>
      <w:bookmarkStart w:id="1493" w:name="_Toc439173268"/>
      <w:bookmarkStart w:id="1494" w:name="_Toc439238264"/>
      <w:bookmarkStart w:id="1495" w:name="_Toc439252812"/>
      <w:bookmarkStart w:id="1496" w:name="_Toc439323785"/>
      <w:bookmarkStart w:id="1497" w:name="_Toc440297104"/>
      <w:bookmarkStart w:id="1498" w:name="_Toc440356665"/>
      <w:bookmarkStart w:id="1499" w:name="_Toc440631801"/>
      <w:bookmarkStart w:id="1500" w:name="_Toc440876585"/>
      <w:bookmarkStart w:id="1501" w:name="_Toc441130657"/>
      <w:bookmarkStart w:id="1502" w:name="_Toc441157157"/>
      <w:bookmarkStart w:id="1503" w:name="_Toc447292179"/>
      <w:bookmarkStart w:id="1504" w:name="_Toc462234941"/>
      <w:bookmarkStart w:id="1505" w:name="_Toc466966906"/>
      <w:bookmarkStart w:id="1506" w:name="_Toc468806157"/>
      <w:bookmarkStart w:id="1507" w:name="_Toc469480424"/>
      <w:bookmarkStart w:id="1508" w:name="_Toc472416941"/>
      <w:bookmarkStart w:id="1509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0" w:name="_Toc90385126"/>
      <w:bookmarkStart w:id="1511" w:name="_Toc98253959"/>
      <w:bookmarkStart w:id="1512" w:name="_Toc157248211"/>
      <w:bookmarkStart w:id="1513" w:name="_Toc157496580"/>
      <w:bookmarkStart w:id="1514" w:name="_Toc158206119"/>
      <w:bookmarkStart w:id="1515" w:name="_Toc164057804"/>
      <w:bookmarkStart w:id="1516" w:name="_Toc164137154"/>
      <w:bookmarkStart w:id="1517" w:name="_Toc164161314"/>
      <w:bookmarkStart w:id="1518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19" w:name="_Toc439170706"/>
      <w:bookmarkStart w:id="1520" w:name="_Toc439172808"/>
      <w:bookmarkStart w:id="1521" w:name="_Toc439173269"/>
      <w:bookmarkStart w:id="1522" w:name="_Toc439238265"/>
      <w:bookmarkStart w:id="1523" w:name="_Toc439252813"/>
      <w:bookmarkStart w:id="1524" w:name="_Toc439323786"/>
      <w:bookmarkStart w:id="1525" w:name="_Toc440297105"/>
      <w:bookmarkStart w:id="1526" w:name="_Toc440356666"/>
      <w:bookmarkStart w:id="1527" w:name="_Toc440631802"/>
      <w:bookmarkStart w:id="1528" w:name="_Toc440876586"/>
      <w:bookmarkStart w:id="1529" w:name="_Toc441130658"/>
      <w:bookmarkStart w:id="1530" w:name="_Toc441157158"/>
      <w:bookmarkStart w:id="1531" w:name="_Toc447292180"/>
      <w:bookmarkStart w:id="1532" w:name="_Toc462234942"/>
      <w:bookmarkStart w:id="1533" w:name="_Toc466966907"/>
      <w:bookmarkStart w:id="1534" w:name="_Toc468806158"/>
      <w:bookmarkStart w:id="1535" w:name="_Toc469480425"/>
      <w:bookmarkStart w:id="1536" w:name="_Toc472416942"/>
      <w:bookmarkStart w:id="1537" w:name="_Toc498523172"/>
      <w:r w:rsidRPr="00D053CF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8F6" w:rsidRDefault="003738F6">
      <w:pPr>
        <w:spacing w:line="240" w:lineRule="auto"/>
      </w:pPr>
      <w:r>
        <w:separator/>
      </w:r>
    </w:p>
  </w:endnote>
  <w:endnote w:type="continuationSeparator" w:id="0">
    <w:p w:rsidR="003738F6" w:rsidRDefault="003738F6">
      <w:pPr>
        <w:spacing w:line="240" w:lineRule="auto"/>
      </w:pPr>
      <w:r>
        <w:continuationSeparator/>
      </w:r>
    </w:p>
  </w:endnote>
  <w:endnote w:id="1">
    <w:p w:rsidR="00BF4A02" w:rsidRPr="00E40B10" w:rsidRDefault="00BF4A0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5C204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7DA" w:rsidRDefault="00B007D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FA0376" w:rsidRDefault="00B007D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C204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C2043" w:rsidRPr="00FA0376">
      <w:rPr>
        <w:sz w:val="16"/>
        <w:szCs w:val="16"/>
        <w:lang w:eastAsia="ru-RU"/>
      </w:rPr>
      <w:fldChar w:fldCharType="separate"/>
    </w:r>
    <w:r w:rsidR="005B5B13">
      <w:rPr>
        <w:noProof/>
        <w:sz w:val="16"/>
        <w:szCs w:val="16"/>
        <w:lang w:eastAsia="ru-RU"/>
      </w:rPr>
      <w:t>73</w:t>
    </w:r>
    <w:r w:rsidR="005C2043" w:rsidRPr="00FA0376">
      <w:rPr>
        <w:sz w:val="16"/>
        <w:szCs w:val="16"/>
        <w:lang w:eastAsia="ru-RU"/>
      </w:rPr>
      <w:fldChar w:fldCharType="end"/>
    </w:r>
  </w:p>
  <w:p w:rsidR="00B007DA" w:rsidRPr="005B5B13" w:rsidRDefault="00B007D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5B5B13" w:rsidRPr="005B5B13">
      <w:rPr>
        <w:snapToGrid w:val="0"/>
        <w:sz w:val="18"/>
        <w:szCs w:val="18"/>
      </w:rPr>
      <w:t xml:space="preserve">Договора на </w:t>
    </w:r>
    <w:r w:rsidR="005B5B13" w:rsidRPr="005B5B13">
      <w:rPr>
        <w:sz w:val="18"/>
        <w:szCs w:val="18"/>
      </w:rPr>
      <w:t xml:space="preserve">поставку вакуумных выключателей 10  </w:t>
    </w:r>
    <w:proofErr w:type="spellStart"/>
    <w:r w:rsidR="005B5B13" w:rsidRPr="005B5B13">
      <w:rPr>
        <w:sz w:val="18"/>
        <w:szCs w:val="18"/>
      </w:rPr>
      <w:t>кВ</w:t>
    </w:r>
    <w:proofErr w:type="spellEnd"/>
    <w:r w:rsidR="005B5B13" w:rsidRPr="005B5B13">
      <w:rPr>
        <w:sz w:val="18"/>
        <w:szCs w:val="18"/>
      </w:rPr>
      <w:t xml:space="preserve"> </w:t>
    </w:r>
    <w:r w:rsidR="005B5B13" w:rsidRPr="005B5B13">
      <w:rPr>
        <w:snapToGrid w:val="0"/>
        <w:sz w:val="18"/>
        <w:szCs w:val="18"/>
      </w:rPr>
      <w:t xml:space="preserve">для нужд ПАО «МРСК Центра» (филиала </w:t>
    </w:r>
    <w:r w:rsidR="005B5B13" w:rsidRPr="005B5B13">
      <w:rPr>
        <w:sz w:val="18"/>
        <w:szCs w:val="18"/>
      </w:rPr>
      <w:t>«Липецкэнерго»</w:t>
    </w:r>
    <w:r w:rsidR="005B5B13" w:rsidRPr="005B5B13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8F6" w:rsidRDefault="003738F6">
      <w:pPr>
        <w:spacing w:line="240" w:lineRule="auto"/>
      </w:pPr>
      <w:r>
        <w:separator/>
      </w:r>
    </w:p>
  </w:footnote>
  <w:footnote w:type="continuationSeparator" w:id="0">
    <w:p w:rsidR="003738F6" w:rsidRDefault="003738F6">
      <w:pPr>
        <w:spacing w:line="240" w:lineRule="auto"/>
      </w:pPr>
      <w:r>
        <w:continuationSeparator/>
      </w:r>
    </w:p>
  </w:footnote>
  <w:footnote w:id="1">
    <w:p w:rsidR="00B007DA" w:rsidRPr="00B36685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007DA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007DA" w:rsidRDefault="00B007D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007DA" w:rsidRDefault="00B007D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930031" w:rsidRDefault="00B007D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0206BE"/>
    <w:multiLevelType w:val="multilevel"/>
    <w:tmpl w:val="D11E13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6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7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8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9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2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3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4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7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8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3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4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6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3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5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1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2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90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8"/>
  </w:num>
  <w:num w:numId="22">
    <w:abstractNumId w:val="124"/>
  </w:num>
  <w:num w:numId="23">
    <w:abstractNumId w:val="96"/>
  </w:num>
  <w:num w:numId="24">
    <w:abstractNumId w:val="125"/>
  </w:num>
  <w:num w:numId="25">
    <w:abstractNumId w:val="114"/>
  </w:num>
  <w:num w:numId="26">
    <w:abstractNumId w:val="103"/>
  </w:num>
  <w:num w:numId="27">
    <w:abstractNumId w:val="76"/>
  </w:num>
  <w:num w:numId="28">
    <w:abstractNumId w:val="95"/>
  </w:num>
  <w:num w:numId="29">
    <w:abstractNumId w:val="126"/>
  </w:num>
  <w:num w:numId="30">
    <w:abstractNumId w:val="91"/>
  </w:num>
  <w:num w:numId="31">
    <w:abstractNumId w:val="92"/>
  </w:num>
  <w:num w:numId="32">
    <w:abstractNumId w:val="111"/>
  </w:num>
  <w:num w:numId="33">
    <w:abstractNumId w:val="130"/>
  </w:num>
  <w:num w:numId="34">
    <w:abstractNumId w:val="117"/>
  </w:num>
  <w:num w:numId="35">
    <w:abstractNumId w:val="102"/>
  </w:num>
  <w:num w:numId="36">
    <w:abstractNumId w:val="78"/>
  </w:num>
  <w:num w:numId="37">
    <w:abstractNumId w:val="79"/>
  </w:num>
  <w:num w:numId="38">
    <w:abstractNumId w:val="85"/>
  </w:num>
  <w:num w:numId="39">
    <w:abstractNumId w:val="93"/>
  </w:num>
  <w:num w:numId="40">
    <w:abstractNumId w:val="101"/>
  </w:num>
  <w:num w:numId="41">
    <w:abstractNumId w:val="80"/>
  </w:num>
  <w:num w:numId="42">
    <w:abstractNumId w:val="77"/>
  </w:num>
  <w:num w:numId="43">
    <w:abstractNumId w:val="128"/>
  </w:num>
  <w:num w:numId="44">
    <w:abstractNumId w:val="97"/>
  </w:num>
  <w:num w:numId="45">
    <w:abstractNumId w:val="122"/>
  </w:num>
  <w:num w:numId="46">
    <w:abstractNumId w:val="0"/>
  </w:num>
  <w:num w:numId="47">
    <w:abstractNumId w:val="119"/>
  </w:num>
  <w:num w:numId="48">
    <w:abstractNumId w:val="123"/>
  </w:num>
  <w:num w:numId="49">
    <w:abstractNumId w:val="115"/>
  </w:num>
  <w:num w:numId="50">
    <w:abstractNumId w:val="136"/>
  </w:num>
  <w:num w:numId="51">
    <w:abstractNumId w:val="89"/>
  </w:num>
  <w:num w:numId="52">
    <w:abstractNumId w:val="99"/>
  </w:num>
  <w:num w:numId="53">
    <w:abstractNumId w:val="110"/>
  </w:num>
  <w:num w:numId="54">
    <w:abstractNumId w:val="71"/>
  </w:num>
  <w:num w:numId="55">
    <w:abstractNumId w:val="72"/>
  </w:num>
  <w:num w:numId="56">
    <w:abstractNumId w:val="131"/>
  </w:num>
  <w:num w:numId="5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1"/>
  </w:num>
  <w:num w:numId="59">
    <w:abstractNumId w:val="127"/>
    <w:lvlOverride w:ilvl="0">
      <w:startOverride w:val="1"/>
    </w:lvlOverride>
  </w:num>
  <w:num w:numId="60">
    <w:abstractNumId w:val="133"/>
  </w:num>
  <w:num w:numId="61">
    <w:abstractNumId w:val="82"/>
  </w:num>
  <w:num w:numId="62">
    <w:abstractNumId w:val="105"/>
  </w:num>
  <w:num w:numId="63">
    <w:abstractNumId w:val="94"/>
  </w:num>
  <w:num w:numId="64">
    <w:abstractNumId w:val="109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20"/>
  </w:num>
  <w:num w:numId="67">
    <w:abstractNumId w:val="132"/>
  </w:num>
  <w:num w:numId="68">
    <w:abstractNumId w:val="86"/>
  </w:num>
  <w:num w:numId="69">
    <w:abstractNumId w:val="135"/>
  </w:num>
  <w:num w:numId="70">
    <w:abstractNumId w:val="88"/>
  </w:num>
  <w:num w:numId="71">
    <w:abstractNumId w:val="73"/>
  </w:num>
  <w:num w:numId="72">
    <w:abstractNumId w:val="108"/>
  </w:num>
  <w:num w:numId="73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2"/>
  </w:num>
  <w:num w:numId="76">
    <w:abstractNumId w:val="116"/>
  </w:num>
  <w:num w:numId="77">
    <w:abstractNumId w:val="106"/>
  </w:num>
  <w:num w:numId="78">
    <w:abstractNumId w:val="87"/>
  </w:num>
  <w:num w:numId="79">
    <w:abstractNumId w:val="75"/>
  </w:num>
  <w:num w:numId="80">
    <w:abstractNumId w:val="113"/>
  </w:num>
  <w:num w:numId="81">
    <w:abstractNumId w:val="107"/>
  </w:num>
  <w:num w:numId="82">
    <w:abstractNumId w:val="137"/>
  </w:num>
  <w:num w:numId="83">
    <w:abstractNumId w:val="134"/>
  </w:num>
  <w:num w:numId="84">
    <w:abstractNumId w:val="104"/>
  </w:num>
  <w:num w:numId="85">
    <w:abstractNumId w:val="129"/>
  </w:num>
  <w:num w:numId="86">
    <w:abstractNumId w:val="8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38F6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5B13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)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D9AB54A1-9A6C-4AB5-9AD7-AF988AAE0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73</Pages>
  <Words>25266</Words>
  <Characters>144017</Characters>
  <Application>Microsoft Office Word</Application>
  <DocSecurity>0</DocSecurity>
  <Lines>1200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168946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169</cp:revision>
  <cp:lastPrinted>2015-12-29T14:27:00Z</cp:lastPrinted>
  <dcterms:created xsi:type="dcterms:W3CDTF">2016-01-12T09:22:00Z</dcterms:created>
  <dcterms:modified xsi:type="dcterms:W3CDTF">2018-03-23T09:10:00Z</dcterms:modified>
</cp:coreProperties>
</file>